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22910" w14:textId="77777777" w:rsidR="00661FFC" w:rsidRPr="0063594C" w:rsidRDefault="00BE0E66" w:rsidP="0063594C">
      <w:pPr>
        <w:spacing w:line="660" w:lineRule="exact"/>
        <w:ind w:left="118"/>
        <w:jc w:val="center"/>
        <w:rPr>
          <w:rFonts w:asciiTheme="majorHAnsi" w:eastAsia="Century Gothic" w:hAnsiTheme="majorHAnsi" w:cs="Century Gothic"/>
          <w:b/>
          <w:bCs/>
          <w:sz w:val="32"/>
          <w:szCs w:val="32"/>
        </w:rPr>
      </w:pPr>
      <w:r w:rsidRPr="0063594C">
        <w:rPr>
          <w:rFonts w:asciiTheme="majorHAnsi" w:eastAsia="Century Gothic" w:hAnsiTheme="majorHAnsi" w:cs="Century Gothic"/>
          <w:b/>
          <w:bCs/>
          <w:position w:val="-1"/>
          <w:sz w:val="32"/>
          <w:szCs w:val="32"/>
        </w:rPr>
        <w:t>Curr</w:t>
      </w:r>
      <w:r w:rsidRPr="0063594C">
        <w:rPr>
          <w:rFonts w:asciiTheme="majorHAnsi" w:eastAsia="Century Gothic" w:hAnsiTheme="majorHAnsi" w:cs="Century Gothic"/>
          <w:b/>
          <w:bCs/>
          <w:spacing w:val="1"/>
          <w:position w:val="-1"/>
          <w:sz w:val="32"/>
          <w:szCs w:val="32"/>
        </w:rPr>
        <w:t>i</w:t>
      </w:r>
      <w:r w:rsidRPr="0063594C">
        <w:rPr>
          <w:rFonts w:asciiTheme="majorHAnsi" w:eastAsia="Century Gothic" w:hAnsiTheme="majorHAnsi" w:cs="Century Gothic"/>
          <w:b/>
          <w:bCs/>
          <w:position w:val="-1"/>
          <w:sz w:val="32"/>
          <w:szCs w:val="32"/>
        </w:rPr>
        <w:t>culum</w:t>
      </w:r>
      <w:r w:rsidRPr="0063594C">
        <w:rPr>
          <w:rFonts w:asciiTheme="majorHAnsi" w:eastAsia="Century Gothic" w:hAnsiTheme="majorHAnsi" w:cs="Century Gothic"/>
          <w:b/>
          <w:bCs/>
          <w:spacing w:val="2"/>
          <w:position w:val="-1"/>
          <w:sz w:val="32"/>
          <w:szCs w:val="3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bCs/>
          <w:position w:val="-1"/>
          <w:sz w:val="32"/>
          <w:szCs w:val="32"/>
        </w:rPr>
        <w:t>V</w:t>
      </w:r>
      <w:r w:rsidRPr="0063594C">
        <w:rPr>
          <w:rFonts w:asciiTheme="majorHAnsi" w:eastAsia="Century Gothic" w:hAnsiTheme="majorHAnsi" w:cs="Century Gothic"/>
          <w:b/>
          <w:bCs/>
          <w:spacing w:val="1"/>
          <w:position w:val="-1"/>
          <w:sz w:val="32"/>
          <w:szCs w:val="32"/>
        </w:rPr>
        <w:t>i</w:t>
      </w:r>
      <w:r w:rsidRPr="0063594C">
        <w:rPr>
          <w:rFonts w:asciiTheme="majorHAnsi" w:eastAsia="Century Gothic" w:hAnsiTheme="majorHAnsi" w:cs="Century Gothic"/>
          <w:b/>
          <w:bCs/>
          <w:position w:val="-1"/>
          <w:sz w:val="32"/>
          <w:szCs w:val="32"/>
        </w:rPr>
        <w:t>tae</w:t>
      </w:r>
    </w:p>
    <w:p w14:paraId="701F7E1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3601BF" w14:textId="77777777" w:rsidR="00661FFC" w:rsidRPr="0063594C" w:rsidRDefault="00BE0E66">
      <w:pPr>
        <w:ind w:left="855" w:right="8792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THE BASICS</w:t>
      </w:r>
    </w:p>
    <w:p w14:paraId="49ED9C61" w14:textId="77777777" w:rsidR="00661FFC" w:rsidRPr="0063594C" w:rsidRDefault="00661FFC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3B952496" w14:textId="77777777" w:rsidR="00661FFC" w:rsidRPr="0063594C" w:rsidRDefault="00BE0E66">
      <w:pPr>
        <w:spacing w:line="276" w:lineRule="auto"/>
        <w:ind w:left="855" w:right="647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so</w:t>
      </w:r>
      <w:r w:rsidRPr="0063594C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kn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sive 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eme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 ed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back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d,</w:t>
      </w:r>
      <w:r w:rsidRPr="0063594C">
        <w:rPr>
          <w:rFonts w:asciiTheme="majorHAnsi" w:eastAsia="Century Gothic" w:hAnsiTheme="majorHAnsi" w:cs="Century Gothic"/>
          <w:spacing w:val="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g,</w:t>
      </w:r>
      <w:r w:rsidRPr="0063594C">
        <w:rPr>
          <w:rFonts w:asciiTheme="majorHAnsi" w:eastAsia="Century Gothic" w:hAnsiTheme="majorHAnsi" w:cs="Century Gothic"/>
          <w:spacing w:val="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2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esea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1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ex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e.</w:t>
      </w:r>
      <w:r w:rsidRPr="0063594C">
        <w:rPr>
          <w:rFonts w:asciiTheme="majorHAnsi" w:eastAsia="Century Gothic" w:hAnsiTheme="majorHAnsi" w:cs="Century Gothic"/>
          <w:spacing w:val="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2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rd</w:t>
      </w:r>
      <w:r w:rsidRPr="0063594C">
        <w:rPr>
          <w:rFonts w:asciiTheme="majorHAnsi" w:eastAsia="Century Gothic" w:hAnsiTheme="majorHAnsi" w:cs="Century Gothic"/>
          <w:spacing w:val="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resen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n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crede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3A955D2" w14:textId="77777777" w:rsidR="00661FFC" w:rsidRPr="0063594C" w:rsidRDefault="00BE0E66">
      <w:pPr>
        <w:spacing w:before="80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l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sed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5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en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63594C">
        <w:rPr>
          <w:rFonts w:asciiTheme="majorHAnsi" w:eastAsia="Century Gothic" w:hAnsiTheme="majorHAnsi" w:cs="Century Gothic"/>
          <w:spacing w:val="7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-y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s.</w:t>
      </w:r>
    </w:p>
    <w:p w14:paraId="724E567E" w14:textId="77777777" w:rsidR="00661FFC" w:rsidRPr="0063594C" w:rsidRDefault="00661FFC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42590D9E" w14:textId="77777777" w:rsidR="00661FFC" w:rsidRPr="0063594C" w:rsidRDefault="00BE0E66">
      <w:pPr>
        <w:tabs>
          <w:tab w:val="left" w:pos="1920"/>
        </w:tabs>
        <w:spacing w:line="263" w:lineRule="auto"/>
        <w:ind w:left="1935" w:right="1216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z w:val="22"/>
          <w:szCs w:val="22"/>
        </w:rPr>
        <w:t>Do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en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coll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ege</w:t>
      </w:r>
      <w:r w:rsidRPr="0063594C">
        <w:rPr>
          <w:rFonts w:asciiTheme="majorHAnsi" w:eastAsia="Century Gothic" w:hAnsiTheme="majorHAnsi" w:cs="Century Gothic"/>
          <w:spacing w:val="6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—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-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sed rés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é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d.</w:t>
      </w:r>
    </w:p>
    <w:p w14:paraId="6D6C4B53" w14:textId="77777777" w:rsidR="00661FFC" w:rsidRPr="0063594C" w:rsidRDefault="00BE0E66">
      <w:pPr>
        <w:tabs>
          <w:tab w:val="left" w:pos="1920"/>
        </w:tabs>
        <w:spacing w:before="81" w:line="263" w:lineRule="auto"/>
        <w:ind w:left="1935" w:right="1123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ail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spe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plac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more 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doc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E92A2B0" w14:textId="77777777" w:rsidR="00661FFC" w:rsidRPr="0063594C" w:rsidRDefault="00BE0E66">
      <w:pPr>
        <w:tabs>
          <w:tab w:val="left" w:pos="2640"/>
        </w:tabs>
        <w:spacing w:before="81" w:line="265" w:lineRule="auto"/>
        <w:ind w:left="2655" w:right="993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z w:val="22"/>
          <w:szCs w:val="22"/>
        </w:rPr>
        <w:t>–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Fo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 a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4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-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sed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ege,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 em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size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g.</w:t>
      </w:r>
    </w:p>
    <w:p w14:paraId="0A783DBD" w14:textId="77777777" w:rsidR="00661FFC" w:rsidRPr="0063594C" w:rsidRDefault="00BE0E66">
      <w:pPr>
        <w:tabs>
          <w:tab w:val="left" w:pos="2640"/>
        </w:tabs>
        <w:spacing w:before="76" w:line="265" w:lineRule="auto"/>
        <w:ind w:left="2655" w:right="1439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z w:val="22"/>
          <w:szCs w:val="22"/>
        </w:rPr>
        <w:t>–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Fo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 a resear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4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-i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sive</w:t>
      </w:r>
      <w:r w:rsidRPr="0063594C">
        <w:rPr>
          <w:rFonts w:asciiTheme="majorHAnsi" w:eastAsia="Century Gothic" w:hAnsiTheme="majorHAnsi" w:cs="Century Gothic"/>
          <w:spacing w:val="-1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versi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41E5429E" w14:textId="77777777" w:rsidR="00661FFC" w:rsidRPr="0063594C" w:rsidRDefault="00BE0E66">
      <w:pPr>
        <w:tabs>
          <w:tab w:val="left" w:pos="1920"/>
        </w:tabs>
        <w:spacing w:before="76" w:line="265" w:lineRule="auto"/>
        <w:ind w:left="1935" w:right="1326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Fo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ry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seek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di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iplina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4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-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spe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,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ers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d.</w:t>
      </w:r>
    </w:p>
    <w:p w14:paraId="133981C4" w14:textId="77777777" w:rsidR="00661FFC" w:rsidRPr="0063594C" w:rsidRDefault="00BE0E66">
      <w:pPr>
        <w:spacing w:before="76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here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are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no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eng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r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033F1EE" w14:textId="77777777" w:rsidR="00661FFC" w:rsidRPr="0063594C" w:rsidRDefault="00661FFC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03D4F402" w14:textId="77777777" w:rsidR="00661FFC" w:rsidRPr="0063594C" w:rsidRDefault="00BE0E66">
      <w:pPr>
        <w:ind w:left="855" w:right="8572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FORMATTING</w:t>
      </w:r>
    </w:p>
    <w:p w14:paraId="1BA19B37" w14:textId="77777777" w:rsidR="00661FFC" w:rsidRPr="0063594C" w:rsidRDefault="00661FFC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21CC4015" w14:textId="77777777" w:rsidR="00661FFC" w:rsidRPr="0063594C" w:rsidRDefault="00BE0E66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sy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33C33AD3" w14:textId="77777777" w:rsidR="00661FFC" w:rsidRPr="0063594C" w:rsidRDefault="00661FFC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63B47848" w14:textId="77777777" w:rsidR="00661FFC" w:rsidRPr="0063594C" w:rsidRDefault="00BE0E66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fec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1D7754E0" w14:textId="77777777" w:rsidR="00661FFC" w:rsidRPr="0063594C" w:rsidRDefault="00661FFC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5FFCC60" w14:textId="77777777" w:rsidR="00661FFC" w:rsidRPr="0063594C" w:rsidRDefault="00BE0E66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alic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capi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41503ECA" w14:textId="77777777" w:rsidR="00661FFC" w:rsidRPr="0063594C" w:rsidRDefault="00661FFC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E85A2E6" w14:textId="77777777" w:rsidR="00661FFC" w:rsidRPr="0063594C" w:rsidRDefault="00BE0E66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ems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reverse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rd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7C73164" w14:textId="77777777" w:rsidR="00661FFC" w:rsidRPr="0063594C" w:rsidRDefault="00661FFC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1FBE8905" w14:textId="77777777" w:rsidR="00661FFC" w:rsidRPr="0063594C" w:rsidRDefault="00BE0E66">
      <w:pPr>
        <w:tabs>
          <w:tab w:val="left" w:pos="1920"/>
        </w:tabs>
        <w:spacing w:line="263" w:lineRule="auto"/>
        <w:ind w:left="1935" w:right="704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plac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d/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eft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ge.</w:t>
      </w:r>
    </w:p>
    <w:p w14:paraId="6B9B476D" w14:textId="77777777" w:rsidR="00661FFC" w:rsidRPr="0063594C" w:rsidRDefault="00BE0E66">
      <w:pPr>
        <w:spacing w:before="81"/>
        <w:ind w:left="229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–   </w:t>
      </w:r>
      <w:r w:rsidRPr="0063594C">
        <w:rPr>
          <w:rFonts w:asciiTheme="majorHAnsi" w:eastAsia="Century Gothic" w:hAnsiTheme="majorHAnsi" w:cs="Century Gothic"/>
          <w:spacing w:val="3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plac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rd,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eft</w:t>
      </w:r>
    </w:p>
    <w:p w14:paraId="3F100CCB" w14:textId="77777777" w:rsidR="00661FFC" w:rsidRPr="0063594C" w:rsidRDefault="00BE0E66">
      <w:pPr>
        <w:spacing w:before="23"/>
        <w:ind w:left="265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age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5C7ACAC" w14:textId="77777777" w:rsidR="00661FFC" w:rsidRPr="0063594C" w:rsidRDefault="00661FFC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38383606" w14:textId="77777777" w:rsidR="00661FFC" w:rsidRPr="0063594C" w:rsidRDefault="00BE0E66">
      <w:pPr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get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ed.</w:t>
      </w:r>
    </w:p>
    <w:p w14:paraId="5F7D6177" w14:textId="77777777" w:rsidR="00661FFC" w:rsidRPr="0063594C" w:rsidRDefault="00661FFC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6810F18A" w14:textId="77777777" w:rsidR="00661FFC" w:rsidRPr="0063594C" w:rsidRDefault="00BE0E66">
      <w:pPr>
        <w:ind w:left="855" w:right="6723"/>
        <w:jc w:val="both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DESCRIBE YOUR EXPERIENCES</w:t>
      </w:r>
    </w:p>
    <w:p w14:paraId="6D0F16C5" w14:textId="77777777" w:rsidR="00661FFC" w:rsidRPr="0063594C" w:rsidRDefault="00661FFC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76E96306" w14:textId="77777777" w:rsidR="00661FFC" w:rsidRPr="0063594C" w:rsidRDefault="00BE0E66">
      <w:pPr>
        <w:tabs>
          <w:tab w:val="left" w:pos="1920"/>
        </w:tabs>
        <w:spacing w:line="265" w:lineRule="auto"/>
        <w:ind w:left="1935" w:right="903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done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e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xp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4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—do</w:t>
      </w:r>
      <w:r w:rsidRPr="0063594C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mpl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em.</w:t>
      </w:r>
    </w:p>
    <w:p w14:paraId="7288C6E7" w14:textId="77777777" w:rsidR="00661FFC" w:rsidRPr="0063594C" w:rsidRDefault="00BE0E66">
      <w:pPr>
        <w:spacing w:before="76"/>
        <w:ind w:left="1575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“respons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ibili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.”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 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job</w:t>
      </w:r>
    </w:p>
    <w:p w14:paraId="04437126" w14:textId="77777777" w:rsidR="00661FFC" w:rsidRPr="0063594C" w:rsidRDefault="00BE0E66">
      <w:pPr>
        <w:spacing w:before="1" w:line="260" w:lineRule="atLeast"/>
        <w:ind w:left="1935" w:right="11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z w:val="22"/>
          <w:szCs w:val="22"/>
        </w:rPr>
        <w:t>descr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es,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pli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2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 s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A588191" w14:textId="77777777" w:rsidR="00661FFC" w:rsidRPr="0063594C" w:rsidRDefault="00661FFC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206F6B7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79D119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57A05E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B032C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97F2A7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39FB85" w14:textId="77777777" w:rsidR="00661FFC" w:rsidRPr="0063594C" w:rsidRDefault="00661FFC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1072D2BE" w14:textId="2B375BC1" w:rsidR="00661FFC" w:rsidRPr="0063594C" w:rsidRDefault="00BE0E66">
      <w:pPr>
        <w:ind w:left="118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pgSz w:w="12240" w:h="15840"/>
          <w:pgMar w:top="740" w:right="620" w:bottom="0" w:left="660" w:header="720" w:footer="720" w:gutter="0"/>
          <w:cols w:space="720"/>
        </w:sectPr>
      </w:pPr>
      <w:r w:rsidRPr="0063594C">
        <w:rPr>
          <w:rFonts w:asciiTheme="majorHAnsi" w:eastAsia="Trebuchet MS" w:hAnsiTheme="majorHAnsi" w:cs="Trebuchet MS"/>
          <w:color w:val="666666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color w:val="666666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color w:val="666666"/>
          <w:sz w:val="22"/>
          <w:szCs w:val="22"/>
        </w:rPr>
        <w:t xml:space="preserve">v </w:t>
      </w:r>
    </w:p>
    <w:p w14:paraId="200B8A0F" w14:textId="77777777" w:rsidR="00661FFC" w:rsidRPr="0063594C" w:rsidRDefault="00BE0E66">
      <w:pPr>
        <w:spacing w:before="51"/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lastRenderedPageBreak/>
        <w:t>SECTIONS TO INCLUDE</w:t>
      </w:r>
    </w:p>
    <w:p w14:paraId="75BC1C6A" w14:textId="77777777" w:rsidR="00661FFC" w:rsidRPr="0063594C" w:rsidRDefault="00661FFC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4C9B0CD6" w14:textId="77777777" w:rsidR="00661FFC" w:rsidRPr="0063594C" w:rsidRDefault="00BE0E66">
      <w:pPr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he Ba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pacing w:val="-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ons</w:t>
      </w:r>
    </w:p>
    <w:p w14:paraId="7348512B" w14:textId="77777777" w:rsidR="00661FFC" w:rsidRPr="0063594C" w:rsidRDefault="00BE0E66">
      <w:pPr>
        <w:spacing w:before="96"/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ea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ing:</w:t>
      </w:r>
      <w:r w:rsidRPr="0063594C">
        <w:rPr>
          <w:rFonts w:asciiTheme="majorHAnsi" w:eastAsia="Century Gothic" w:hAnsiTheme="majorHAnsi" w:cs="Century Gothic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ddres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ailin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ddress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(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)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</w:p>
    <w:p w14:paraId="385EE03F" w14:textId="77777777" w:rsidR="00661FFC" w:rsidRPr="0063594C" w:rsidRDefault="00BE0E66">
      <w:pPr>
        <w:spacing w:before="83"/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Education:</w:t>
      </w:r>
      <w:r w:rsidRPr="0063594C">
        <w:rPr>
          <w:rFonts w:asciiTheme="majorHAnsi" w:eastAsia="Century Gothic" w:hAnsiTheme="majorHAnsi" w:cs="Century Gothic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gress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ACDB405" w14:textId="77777777" w:rsidR="00661FFC" w:rsidRPr="0063594C" w:rsidRDefault="00BE0E66">
      <w:pPr>
        <w:tabs>
          <w:tab w:val="left" w:pos="1900"/>
        </w:tabs>
        <w:spacing w:before="86" w:line="263" w:lineRule="auto"/>
        <w:ind w:left="1918" w:right="860" w:hanging="360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jo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ree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(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e)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rded</w:t>
      </w:r>
    </w:p>
    <w:p w14:paraId="307FE335" w14:textId="77777777" w:rsidR="00661FFC" w:rsidRPr="0063594C" w:rsidRDefault="00BE0E66">
      <w:pPr>
        <w:spacing w:before="60"/>
        <w:ind w:left="155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esis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r,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 xml:space="preserve"> applica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</w:p>
    <w:p w14:paraId="353C355B" w14:textId="77777777" w:rsidR="00661FFC" w:rsidRPr="0063594C" w:rsidRDefault="00BE0E66">
      <w:pPr>
        <w:spacing w:before="86" w:line="264" w:lineRule="auto"/>
        <w:ind w:left="838" w:right="1472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x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pe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ie</w:t>
      </w:r>
      <w:r w:rsidRPr="0063594C">
        <w:rPr>
          <w:rFonts w:asciiTheme="majorHAnsi" w:eastAsia="Century Gothic" w:hAnsiTheme="majorHAnsi" w:cs="Century Gothic"/>
          <w:b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ce:</w:t>
      </w:r>
      <w:r w:rsidRPr="0063594C">
        <w:rPr>
          <w:rFonts w:asciiTheme="majorHAnsi" w:eastAsia="Century Gothic" w:hAnsiTheme="majorHAnsi" w:cs="Century Gothic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th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show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ff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yo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sk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xp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se.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p ex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egori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nhanc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>(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.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g,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d 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)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  <w:r w:rsidRPr="0063594C">
        <w:rPr>
          <w:rFonts w:asciiTheme="majorHAnsi" w:eastAsia="Century Gothic" w:hAnsiTheme="majorHAnsi" w:cs="Century Gothic"/>
          <w:spacing w:val="-1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each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</w:p>
    <w:p w14:paraId="61D7BA60" w14:textId="77777777" w:rsidR="00661FFC" w:rsidRPr="0063594C" w:rsidRDefault="00BE0E66">
      <w:pPr>
        <w:spacing w:before="59"/>
        <w:ind w:left="155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me,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d.</w:t>
      </w:r>
    </w:p>
    <w:p w14:paraId="2C15D84E" w14:textId="77777777" w:rsidR="00661FFC" w:rsidRPr="0063594C" w:rsidRDefault="00BE0E66">
      <w:pPr>
        <w:spacing w:before="83"/>
        <w:ind w:left="155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et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/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es,</w:t>
      </w:r>
      <w:r w:rsidRPr="0063594C">
        <w:rPr>
          <w:rFonts w:asciiTheme="majorHAnsi" w:eastAsia="Century Gothic" w:hAnsiTheme="majorHAnsi" w:cs="Century Gothic"/>
          <w:spacing w:val="-1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pli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2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5D180399" w14:textId="77777777" w:rsidR="00661FFC" w:rsidRPr="0063594C" w:rsidRDefault="00BE0E66">
      <w:pPr>
        <w:spacing w:before="26"/>
        <w:ind w:left="191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7D4EE78F" w14:textId="77777777" w:rsidR="00661FFC" w:rsidRPr="0063594C" w:rsidRDefault="00BE0E66">
      <w:pPr>
        <w:spacing w:before="83" w:line="264" w:lineRule="auto"/>
        <w:ind w:left="838" w:right="1131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lication</w:t>
      </w:r>
      <w:r w:rsidRPr="0063594C">
        <w:rPr>
          <w:rFonts w:asciiTheme="majorHAnsi" w:eastAsia="Century Gothic" w:hAnsiTheme="majorHAnsi" w:cs="Century Gothic"/>
          <w:b/>
          <w:spacing w:val="4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bibli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aphi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fo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phl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chap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ers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k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 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red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5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-a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t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ipli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57165721" w14:textId="77777777" w:rsidR="00661FFC" w:rsidRPr="0063594C" w:rsidRDefault="00BE0E66">
      <w:pPr>
        <w:spacing w:before="59" w:line="263" w:lineRule="auto"/>
        <w:ind w:left="838" w:right="792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ent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tions</w:t>
      </w:r>
      <w:r w:rsidRPr="0063594C">
        <w:rPr>
          <w:rFonts w:asciiTheme="majorHAnsi" w:eastAsia="Century Gothic" w:hAnsiTheme="majorHAnsi" w:cs="Century Gothic"/>
          <w:b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(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Or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and</w:t>
      </w:r>
      <w:r w:rsidRPr="0063594C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4"/>
          <w:sz w:val="22"/>
          <w:szCs w:val="22"/>
        </w:rPr>
        <w:t>)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tles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fe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resen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1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fere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 eve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you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4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iplin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so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ef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descr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.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iplin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n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oo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0F196256" w14:textId="77777777" w:rsidR="00661FFC" w:rsidRPr="0063594C" w:rsidRDefault="00BE0E66">
      <w:pPr>
        <w:spacing w:before="61"/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on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and</w:t>
      </w:r>
      <w:r w:rsidRPr="0063594C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com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tive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s,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ssis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s;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mes</w:t>
      </w:r>
    </w:p>
    <w:p w14:paraId="5BDE2C72" w14:textId="77777777" w:rsidR="00661FFC" w:rsidRPr="0063594C" w:rsidRDefault="00BE0E66">
      <w:pPr>
        <w:spacing w:before="24"/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;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achin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rds.</w:t>
      </w:r>
    </w:p>
    <w:p w14:paraId="755BFBE2" w14:textId="77777777" w:rsidR="00661FFC" w:rsidRPr="0063594C" w:rsidRDefault="00BE0E66">
      <w:pPr>
        <w:spacing w:before="86" w:line="263" w:lineRule="auto"/>
        <w:ind w:left="838" w:right="964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ces:</w:t>
      </w:r>
      <w:r w:rsidRPr="0063594C">
        <w:rPr>
          <w:rFonts w:asciiTheme="majorHAnsi" w:eastAsia="Century Gothic" w:hAnsiTheme="majorHAnsi" w:cs="Century Gothic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e.</w:t>
      </w:r>
      <w:r w:rsidRPr="0063594C">
        <w:rPr>
          <w:rFonts w:asciiTheme="majorHAnsi" w:eastAsia="Century Gothic" w:hAnsiTheme="majorHAnsi" w:cs="Century Gothic"/>
          <w:spacing w:val="-1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dv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seme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sks 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ref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q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 sep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64DB119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3E13A3" w14:textId="77777777" w:rsidR="00661FFC" w:rsidRPr="0063594C" w:rsidRDefault="00661FFC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3F8428E2" w14:textId="77777777" w:rsidR="00661FFC" w:rsidRPr="0063594C" w:rsidRDefault="00BE0E66">
      <w:pPr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io</w:t>
      </w:r>
      <w:r w:rsidRPr="0063594C">
        <w:rPr>
          <w:rFonts w:asciiTheme="majorHAnsi" w:eastAsia="Century Gothic" w:hAnsiTheme="majorHAnsi" w:cs="Century Gothic"/>
          <w:b/>
          <w:spacing w:val="-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b/>
          <w:spacing w:val="-2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ions</w:t>
      </w:r>
    </w:p>
    <w:p w14:paraId="4C2149AE" w14:textId="77777777" w:rsidR="00661FFC" w:rsidRPr="0063594C" w:rsidRDefault="00661FFC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34148169" w14:textId="77777777" w:rsidR="00661FFC" w:rsidRPr="0063594C" w:rsidRDefault="00BE0E66">
      <w:pPr>
        <w:spacing w:line="264" w:lineRule="auto"/>
        <w:ind w:left="838" w:right="97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Qu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lificat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ons</w:t>
      </w:r>
      <w:r w:rsidRPr="0063594C">
        <w:rPr>
          <w:rFonts w:asciiTheme="majorHAnsi" w:eastAsia="Century Gothic" w:hAnsiTheme="majorHAnsi" w:cs="Century Gothic"/>
          <w:b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r S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k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ill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 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sk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o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hli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Ty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pically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incl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ded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ddres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s. Oc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sion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ally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 spe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sk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ill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s.</w:t>
      </w:r>
    </w:p>
    <w:p w14:paraId="11B573E3" w14:textId="77777777" w:rsidR="00661FFC" w:rsidRPr="0063594C" w:rsidRDefault="00BE0E66">
      <w:pPr>
        <w:spacing w:before="61" w:line="263" w:lineRule="auto"/>
        <w:ind w:left="838" w:right="849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ts</w:t>
      </w:r>
      <w:r w:rsidRPr="0063594C">
        <w:rPr>
          <w:rFonts w:asciiTheme="majorHAnsi" w:eastAsia="Century Gothic" w:hAnsiTheme="majorHAnsi" w:cs="Century Gothic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ec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4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 gr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ved,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tle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r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j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792B7DAA" w14:textId="77777777" w:rsidR="00661FFC" w:rsidRPr="0063594C" w:rsidRDefault="00BE0E66">
      <w:pPr>
        <w:spacing w:before="60" w:line="265" w:lineRule="auto"/>
        <w:ind w:left="838" w:right="1247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ion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b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3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b/>
          <w:spacing w:val="3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ees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serv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inclu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 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 spe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je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th.</w:t>
      </w:r>
    </w:p>
    <w:p w14:paraId="1480D76D" w14:textId="77777777" w:rsidR="00661FFC" w:rsidRPr="0063594C" w:rsidRDefault="00BE0E66">
      <w:pPr>
        <w:spacing w:before="57"/>
        <w:ind w:left="83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tificat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on</w:t>
      </w:r>
      <w:r w:rsidRPr="0063594C">
        <w:rPr>
          <w:rFonts w:asciiTheme="majorHAnsi" w:eastAsia="Century Gothic" w:hAnsiTheme="majorHAnsi" w:cs="Century Gothic"/>
          <w:b/>
          <w:spacing w:val="4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ve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DD51D08" w14:textId="77777777" w:rsidR="00661FFC" w:rsidRPr="0063594C" w:rsidRDefault="00BE0E66">
      <w:pPr>
        <w:spacing w:before="83" w:line="264" w:lineRule="auto"/>
        <w:ind w:left="838" w:right="806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ion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ociatio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pacing w:val="6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ersh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reg</w:t>
      </w:r>
      <w:r w:rsidRPr="0063594C">
        <w:rPr>
          <w:rFonts w:asciiTheme="majorHAnsi" w:eastAsia="Century Gothic" w:hAnsiTheme="majorHAnsi" w:cs="Century Gothic"/>
          <w:spacing w:val="4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ta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fes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l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s.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gni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ica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ees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ese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ass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s.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mb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ersh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sion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so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e.</w:t>
      </w:r>
    </w:p>
    <w:p w14:paraId="63C78ABB" w14:textId="77777777" w:rsidR="00661FFC" w:rsidRPr="0063594C" w:rsidRDefault="00BE0E66">
      <w:pPr>
        <w:spacing w:before="61" w:line="263" w:lineRule="auto"/>
        <w:ind w:left="838" w:right="1029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cen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/Cu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ent</w:t>
      </w:r>
      <w:r w:rsidRPr="0063594C">
        <w:rPr>
          <w:rFonts w:asciiTheme="majorHAnsi" w:eastAsia="Century Gothic" w:hAnsiTheme="majorHAnsi" w:cs="Century Gothic"/>
          <w:b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ea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:</w:t>
      </w:r>
      <w:r w:rsidRPr="0063594C">
        <w:rPr>
          <w:rFonts w:asciiTheme="majorHAnsi" w:eastAsia="Century Gothic" w:hAnsiTheme="majorHAnsi" w:cs="Century Gothic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scr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resear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je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-8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rece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ed</w:t>
      </w:r>
      <w:r w:rsidRPr="0063594C">
        <w:rPr>
          <w:rFonts w:asciiTheme="majorHAnsi" w:eastAsia="Century Gothic" w:hAnsiTheme="majorHAnsi" w:cs="Century Gothic"/>
          <w:spacing w:val="-1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or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in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gres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.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y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rese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 xml:space="preserve">a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b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ef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descr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ip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79220511" w14:textId="77777777" w:rsidR="00661FFC" w:rsidRPr="0063594C" w:rsidRDefault="00BE0E66">
      <w:pPr>
        <w:spacing w:before="60" w:line="265" w:lineRule="auto"/>
        <w:ind w:left="838" w:right="105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Commun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ty</w:t>
      </w:r>
      <w:r w:rsidRPr="0063594C">
        <w:rPr>
          <w:rFonts w:asciiTheme="majorHAnsi" w:eastAsia="Century Gothic" w:hAnsiTheme="majorHAnsi" w:cs="Century Gothic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b/>
          <w:spacing w:val="3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ent:</w:t>
      </w:r>
      <w:r w:rsidRPr="0063594C">
        <w:rPr>
          <w:rFonts w:asciiTheme="majorHAnsi" w:eastAsia="Century Gothic" w:hAnsiTheme="majorHAnsi" w:cs="Century Gothic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3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re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ev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l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eer</w:t>
      </w:r>
      <w:r w:rsidRPr="0063594C">
        <w:rPr>
          <w:rFonts w:asciiTheme="majorHAnsi" w:eastAsia="Century Gothic" w:hAnsiTheme="majorHAnsi" w:cs="Century Gothic"/>
          <w:spacing w:val="-9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ch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h</w:t>
      </w:r>
      <w:r w:rsidRPr="0063594C">
        <w:rPr>
          <w:rFonts w:asciiTheme="majorHAnsi" w:eastAsia="Century Gothic" w:hAnsiTheme="majorHAnsi" w:cs="Century Gothic"/>
          <w:spacing w:val="-6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w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k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ni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y servi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rg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ani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z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15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292954EA" w14:textId="77777777" w:rsidR="00661FFC" w:rsidRPr="0063594C" w:rsidRDefault="00BE0E66">
      <w:pPr>
        <w:spacing w:before="57"/>
        <w:ind w:left="838"/>
        <w:rPr>
          <w:rFonts w:asciiTheme="majorHAnsi" w:eastAsia="Century Gothic" w:hAnsiTheme="majorHAnsi" w:cs="Century Gothic"/>
          <w:sz w:val="22"/>
          <w:szCs w:val="22"/>
        </w:rPr>
        <w:sectPr w:rsidR="00661FFC" w:rsidRPr="0063594C">
          <w:footerReference w:type="default" r:id="rId7"/>
          <w:pgSz w:w="12240" w:h="15840"/>
          <w:pgMar w:top="1440" w:right="680" w:bottom="280" w:left="660" w:header="0" w:footer="424" w:gutter="0"/>
          <w:pgNumType w:start="2"/>
          <w:cols w:space="720"/>
        </w:sectPr>
      </w:pP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ducational</w:t>
      </w:r>
      <w:r w:rsidRPr="0063594C">
        <w:rPr>
          <w:rFonts w:asciiTheme="majorHAnsi" w:eastAsia="Century Gothic" w:hAnsiTheme="majorHAnsi" w:cs="Century Gothic"/>
          <w:b/>
          <w:spacing w:val="-12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b/>
          <w:spacing w:val="1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b/>
          <w:spacing w:val="2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b/>
          <w:spacing w:val="-1"/>
          <w:sz w:val="22"/>
          <w:szCs w:val="22"/>
        </w:rPr>
        <w:t>v</w:t>
      </w:r>
      <w:r w:rsidRPr="0063594C">
        <w:rPr>
          <w:rFonts w:asciiTheme="majorHAnsi" w:eastAsia="Century Gothic" w:hAnsiTheme="majorHAnsi" w:cs="Century Gothic"/>
          <w:b/>
          <w:sz w:val="22"/>
          <w:szCs w:val="22"/>
        </w:rPr>
        <w:t>el:</w:t>
      </w:r>
      <w:r w:rsidRPr="0063594C">
        <w:rPr>
          <w:rFonts w:asciiTheme="majorHAnsi" w:eastAsia="Century Gothic" w:hAnsiTheme="majorHAnsi" w:cs="Century Gothic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m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f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3"/>
          <w:sz w:val="22"/>
          <w:szCs w:val="22"/>
        </w:rPr>
        <w:t>c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u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n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i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es,</w:t>
      </w:r>
      <w:r w:rsidRPr="0063594C">
        <w:rPr>
          <w:rFonts w:asciiTheme="majorHAnsi" w:eastAsia="Century Gothic" w:hAnsiTheme="majorHAnsi" w:cs="Century Gothic"/>
          <w:spacing w:val="-10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d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a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t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,</w:t>
      </w:r>
      <w:r w:rsidRPr="0063594C">
        <w:rPr>
          <w:rFonts w:asciiTheme="majorHAnsi" w:eastAsia="Century Gothic" w:hAnsiTheme="majorHAnsi" w:cs="Century Gothic"/>
          <w:spacing w:val="-7"/>
          <w:sz w:val="22"/>
          <w:szCs w:val="22"/>
        </w:rPr>
        <w:t xml:space="preserve"> 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pu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r</w:t>
      </w:r>
      <w:r w:rsidRPr="0063594C">
        <w:rPr>
          <w:rFonts w:asciiTheme="majorHAnsi" w:eastAsia="Century Gothic" w:hAnsiTheme="majorHAnsi" w:cs="Century Gothic"/>
          <w:spacing w:val="1"/>
          <w:sz w:val="22"/>
          <w:szCs w:val="22"/>
        </w:rPr>
        <w:t>p</w:t>
      </w:r>
      <w:r w:rsidRPr="0063594C">
        <w:rPr>
          <w:rFonts w:asciiTheme="majorHAnsi" w:eastAsia="Century Gothic" w:hAnsiTheme="majorHAnsi" w:cs="Century Gothic"/>
          <w:spacing w:val="-1"/>
          <w:sz w:val="22"/>
          <w:szCs w:val="22"/>
        </w:rPr>
        <w:t>o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s</w:t>
      </w:r>
      <w:r w:rsidRPr="0063594C">
        <w:rPr>
          <w:rFonts w:asciiTheme="majorHAnsi" w:eastAsia="Century Gothic" w:hAnsiTheme="majorHAnsi" w:cs="Century Gothic"/>
          <w:spacing w:val="2"/>
          <w:sz w:val="22"/>
          <w:szCs w:val="22"/>
        </w:rPr>
        <w:t>e</w:t>
      </w:r>
      <w:r w:rsidRPr="0063594C">
        <w:rPr>
          <w:rFonts w:asciiTheme="majorHAnsi" w:eastAsia="Century Gothic" w:hAnsiTheme="majorHAnsi" w:cs="Century Gothic"/>
          <w:sz w:val="22"/>
          <w:szCs w:val="22"/>
        </w:rPr>
        <w:t>.</w:t>
      </w:r>
    </w:p>
    <w:p w14:paraId="31AB52AD" w14:textId="77777777" w:rsidR="00661FFC" w:rsidRPr="0063594C" w:rsidRDefault="00BE0E66">
      <w:pPr>
        <w:spacing w:before="51" w:line="280" w:lineRule="exact"/>
        <w:ind w:left="11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position w:val="-1"/>
          <w:sz w:val="22"/>
          <w:szCs w:val="22"/>
        </w:rPr>
        <w:lastRenderedPageBreak/>
        <w:t>CV SAMPLE</w:t>
      </w:r>
    </w:p>
    <w:p w14:paraId="148F7D22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C0435D" w14:textId="77777777" w:rsidR="00661FFC" w:rsidRPr="0063594C" w:rsidRDefault="00661FFC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6DE52199" w14:textId="77777777" w:rsidR="00661FFC" w:rsidRPr="0063594C" w:rsidRDefault="00BE0E66">
      <w:pPr>
        <w:spacing w:before="30"/>
        <w:ind w:left="4448" w:right="4427"/>
        <w:jc w:val="center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Rach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Gre</w:t>
      </w:r>
      <w:r w:rsidRPr="0063594C">
        <w:rPr>
          <w:rFonts w:asciiTheme="majorHAnsi" w:eastAsia="Georgia" w:hAnsiTheme="majorHAnsi" w:cs="Georgia"/>
          <w:b/>
          <w:spacing w:val="-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</w:t>
      </w:r>
    </w:p>
    <w:p w14:paraId="0A46CA1F" w14:textId="77777777" w:rsidR="00661FFC" w:rsidRPr="0063594C" w:rsidRDefault="00BE0E66">
      <w:pPr>
        <w:spacing w:before="47"/>
        <w:ind w:left="3455" w:right="3462"/>
        <w:jc w:val="center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1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0 </w:t>
      </w:r>
      <w:r w:rsidRPr="0063594C">
        <w:rPr>
          <w:rFonts w:asciiTheme="majorHAnsi" w:eastAsia="Georgia" w:hAnsiTheme="majorHAnsi" w:cs="Georgia"/>
          <w:spacing w:val="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. </w:t>
      </w:r>
      <w:r w:rsidRPr="0063594C">
        <w:rPr>
          <w:rFonts w:asciiTheme="majorHAnsi" w:eastAsia="Georgia" w:hAnsiTheme="majorHAnsi" w:cs="Georgia"/>
          <w:spacing w:val="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N </w:t>
      </w:r>
      <w:r w:rsidRPr="0063594C">
        <w:rPr>
          <w:rFonts w:asciiTheme="majorHAnsi" w:eastAsia="Georgia" w:hAnsiTheme="majorHAnsi" w:cs="Georgia"/>
          <w:spacing w:val="1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63594C">
        <w:rPr>
          <w:rFonts w:asciiTheme="majorHAnsi" w:eastAsia="Georgia" w:hAnsiTheme="majorHAnsi" w:cs="Georgia"/>
          <w:spacing w:val="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63594C">
        <w:rPr>
          <w:rFonts w:asciiTheme="majorHAnsi" w:eastAsia="Georgia" w:hAnsiTheme="majorHAnsi" w:cs="Georgia"/>
          <w:spacing w:val="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</w:p>
    <w:p w14:paraId="58C4AB27" w14:textId="77777777" w:rsidR="00661FFC" w:rsidRPr="0063594C" w:rsidRDefault="00BE0E66">
      <w:pPr>
        <w:spacing w:before="30"/>
        <w:ind w:left="2999" w:right="3005"/>
        <w:jc w:val="center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(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1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7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) </w:t>
      </w:r>
      <w:r w:rsidRPr="0063594C">
        <w:rPr>
          <w:rFonts w:asciiTheme="majorHAnsi" w:eastAsia="Georgia" w:hAnsiTheme="majorHAnsi" w:cs="Georgia"/>
          <w:spacing w:val="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5</w:t>
      </w:r>
      <w:r w:rsidRPr="0063594C">
        <w:rPr>
          <w:rFonts w:asciiTheme="majorHAnsi" w:eastAsia="Georgia" w:hAnsiTheme="majorHAnsi" w:cs="Georgia"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5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5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1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3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4 </w:t>
      </w:r>
      <w:r w:rsidRPr="0063594C">
        <w:rPr>
          <w:rFonts w:asciiTheme="majorHAnsi" w:eastAsia="Georgia" w:hAnsiTheme="majorHAnsi" w:cs="Georgia"/>
          <w:spacing w:val="1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• </w:t>
      </w:r>
      <w:r w:rsidRPr="0063594C">
        <w:rPr>
          <w:rFonts w:asciiTheme="majorHAnsi" w:eastAsia="Georgia" w:hAnsiTheme="majorHAnsi" w:cs="Georgia"/>
          <w:spacing w:val="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@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</w:p>
    <w:p w14:paraId="0BE6D13C" w14:textId="77777777" w:rsidR="00661FFC" w:rsidRPr="0063594C" w:rsidRDefault="00661FFC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30F5AB03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DUCA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2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N</w:t>
      </w:r>
    </w:p>
    <w:p w14:paraId="5BAE5F1D" w14:textId="77777777" w:rsidR="00661FFC" w:rsidRPr="0063594C" w:rsidRDefault="00BE0E66">
      <w:pPr>
        <w:spacing w:before="4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4B83D13F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rsity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nois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Ch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</w:p>
    <w:p w14:paraId="1AFF4571" w14:textId="77777777" w:rsidR="00661FFC" w:rsidRPr="0063594C" w:rsidRDefault="00BE0E66">
      <w:pPr>
        <w:spacing w:before="34"/>
        <w:ind w:left="1193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Di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sert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e: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“D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wn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4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Fa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: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4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Em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rg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ry</w:t>
      </w:r>
    </w:p>
    <w:p w14:paraId="4E17B493" w14:textId="77777777" w:rsidR="00661FFC" w:rsidRPr="0063594C" w:rsidRDefault="00BE0E66">
      <w:pPr>
        <w:spacing w:before="34"/>
        <w:ind w:left="1193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od</w:t>
      </w:r>
      <w:r w:rsidRPr="0063594C">
        <w:rPr>
          <w:rFonts w:asciiTheme="majorHAnsi" w:eastAsia="Georgia" w:hAnsiTheme="majorHAnsi" w:cs="Georgia"/>
          <w:sz w:val="22"/>
          <w:szCs w:val="22"/>
        </w:rPr>
        <w:t>ern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</w:p>
    <w:p w14:paraId="7E7751E7" w14:textId="77777777" w:rsidR="00661FFC" w:rsidRPr="0063594C" w:rsidRDefault="00BE0E66">
      <w:pPr>
        <w:spacing w:before="34"/>
        <w:ind w:left="1193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mm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ee</w:t>
      </w:r>
      <w:r w:rsidRPr="0063594C">
        <w:rPr>
          <w:rFonts w:asciiTheme="majorHAnsi" w:eastAsia="Georgia" w:hAnsiTheme="majorHAnsi" w:cs="Georgia"/>
          <w:sz w:val="22"/>
          <w:szCs w:val="22"/>
        </w:rPr>
        <w:t>: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Marga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et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ck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mi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lue,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ert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erts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(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air)</w:t>
      </w:r>
    </w:p>
    <w:p w14:paraId="428DF757" w14:textId="77777777" w:rsidR="00661FFC" w:rsidRPr="0063594C" w:rsidRDefault="00BE0E66">
      <w:pPr>
        <w:spacing w:before="9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MA</w:t>
      </w:r>
      <w:r w:rsidRPr="0063594C">
        <w:rPr>
          <w:rFonts w:asciiTheme="majorHAnsi" w:eastAsia="Georgia" w:hAnsiTheme="majorHAnsi" w:cs="Georgia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Eng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4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20xx</w:t>
      </w:r>
    </w:p>
    <w:p w14:paraId="5B569826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Ch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mp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</w:p>
    <w:p w14:paraId="2417D7F4" w14:textId="77777777" w:rsidR="00661FFC" w:rsidRPr="0063594C" w:rsidRDefault="00BE0E66">
      <w:pPr>
        <w:spacing w:before="95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BA</w:t>
      </w:r>
      <w:r w:rsidRPr="0063594C">
        <w:rPr>
          <w:rFonts w:asciiTheme="majorHAnsi" w:eastAsia="Georgia" w:hAnsiTheme="majorHAnsi" w:cs="Georgia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 Eng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ni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b/>
          <w:spacing w:val="-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i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i/>
          <w:spacing w:val="-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i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i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>um</w:t>
      </w:r>
      <w:r w:rsidRPr="0063594C">
        <w:rPr>
          <w:rFonts w:asciiTheme="majorHAnsi" w:eastAsia="Georgia" w:hAnsiTheme="majorHAnsi" w:cs="Georgia"/>
          <w:b/>
          <w:i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i/>
          <w:spacing w:val="-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i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>de</w:t>
      </w:r>
      <w:r w:rsidRPr="0063594C">
        <w:rPr>
          <w:rFonts w:asciiTheme="majorHAnsi" w:eastAsia="Georgia" w:hAnsiTheme="majorHAnsi" w:cs="Georgia"/>
          <w:b/>
          <w:i/>
          <w:sz w:val="22"/>
          <w:szCs w:val="22"/>
        </w:rPr>
        <w:t xml:space="preserve">                                    </w:t>
      </w:r>
      <w:r w:rsidRPr="0063594C">
        <w:rPr>
          <w:rFonts w:asciiTheme="majorHAnsi" w:eastAsia="Georgia" w:hAnsiTheme="majorHAnsi" w:cs="Georgia"/>
          <w:b/>
          <w:i/>
          <w:spacing w:val="2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20xx</w:t>
      </w:r>
    </w:p>
    <w:p w14:paraId="41C45F91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ler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y,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s,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</w:p>
    <w:p w14:paraId="259312CC" w14:textId="77777777" w:rsidR="00661FFC" w:rsidRPr="0063594C" w:rsidRDefault="00661FFC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1644DCC6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b/>
          <w:spacing w:val="2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&amp; A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DV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-3"/>
          <w:w w:val="10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G</w:t>
      </w:r>
    </w:p>
    <w:p w14:paraId="6AD66866" w14:textId="77777777" w:rsidR="00661FFC" w:rsidRPr="0063594C" w:rsidRDefault="00BE0E66">
      <w:pPr>
        <w:spacing w:before="4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om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b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tor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</w:p>
    <w:p w14:paraId="3E701468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ese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og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6CCB9D4A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sev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sh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osi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on.</w:t>
      </w:r>
    </w:p>
    <w:p w14:paraId="5A5E12F9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lanned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urse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current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s.</w:t>
      </w:r>
    </w:p>
    <w:p w14:paraId="660AB44B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Used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onal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ec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no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ogy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nce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edago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al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echn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q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43B39948" w14:textId="77777777" w:rsidR="00661FFC" w:rsidRPr="0063594C" w:rsidRDefault="00BE0E66">
      <w:pPr>
        <w:spacing w:before="37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n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art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an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erdis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nary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5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rogr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de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5C0C388B" w14:textId="77777777" w:rsidR="00661FFC" w:rsidRPr="0063594C" w:rsidRDefault="00661FFC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5BE22115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ctor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0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xx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</w:p>
    <w:p w14:paraId="0D1C14C0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ent</w:t>
      </w:r>
      <w:r w:rsidRPr="0063594C">
        <w:rPr>
          <w:rFonts w:asciiTheme="majorHAnsi" w:eastAsia="Georgia" w:hAnsiTheme="majorHAnsi" w:cs="Georgia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Eng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0954AF5E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rd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wo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nclu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ica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ho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</w:p>
    <w:p w14:paraId="10D863AC" w14:textId="77777777" w:rsidR="00661FFC" w:rsidRPr="0063594C" w:rsidRDefault="00BE0E66">
      <w:pPr>
        <w:spacing w:before="36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ntr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du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to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Po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etry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semeste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58746BA4" w14:textId="77777777" w:rsidR="00661FFC" w:rsidRPr="0063594C" w:rsidRDefault="00BE0E66">
      <w:pPr>
        <w:tabs>
          <w:tab w:val="left" w:pos="1180"/>
        </w:tabs>
        <w:spacing w:before="32" w:line="276" w:lineRule="auto"/>
        <w:ind w:left="1198" w:right="799" w:hanging="360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me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nd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uma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pp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ure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usi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onal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echno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ogy.</w:t>
      </w:r>
    </w:p>
    <w:p w14:paraId="0552483A" w14:textId="77777777" w:rsidR="00661FFC" w:rsidRPr="0063594C" w:rsidRDefault="00661FFC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40A97DC9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roup</w:t>
      </w:r>
      <w:r w:rsidRPr="0063594C">
        <w:rPr>
          <w:rFonts w:asciiTheme="majorHAnsi" w:eastAsia="Georgia" w:hAnsiTheme="majorHAnsi" w:cs="Georgia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414B6202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ese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og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03FBC657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lanned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led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q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rain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ses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sis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6CF4A263" w14:textId="77777777" w:rsidR="00661FFC" w:rsidRPr="0063594C" w:rsidRDefault="00BE0E66">
      <w:pPr>
        <w:tabs>
          <w:tab w:val="left" w:pos="1180"/>
        </w:tabs>
        <w:spacing w:before="37" w:line="276" w:lineRule="auto"/>
        <w:ind w:left="1198" w:right="1540" w:hanging="360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elp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sh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aff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ensure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th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nt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and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rofes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onal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el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ent.</w:t>
      </w:r>
    </w:p>
    <w:p w14:paraId="0006A54F" w14:textId="77777777" w:rsidR="00661FFC" w:rsidRPr="0063594C" w:rsidRDefault="00BE0E66">
      <w:pPr>
        <w:spacing w:line="240" w:lineRule="exact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rov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sha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rain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ti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 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sist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new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jus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p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</w:p>
    <w:p w14:paraId="1A006633" w14:textId="77777777" w:rsidR="00661FFC" w:rsidRPr="0063594C" w:rsidRDefault="00BE0E66">
      <w:pPr>
        <w:spacing w:before="36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z w:val="22"/>
          <w:szCs w:val="22"/>
        </w:rPr>
        <w:t>ork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tone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yle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y.</w:t>
      </w:r>
    </w:p>
    <w:p w14:paraId="1C5D633C" w14:textId="77777777" w:rsidR="00661FFC" w:rsidRPr="0063594C" w:rsidRDefault="00661FFC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45B4B87A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ss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20xx</w:t>
      </w:r>
    </w:p>
    <w:p w14:paraId="4115F31E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na</w:t>
      </w:r>
      <w:r w:rsidRPr="0063594C">
        <w:rPr>
          <w:rFonts w:asciiTheme="majorHAnsi" w:eastAsia="Georgia" w:hAnsiTheme="majorHAnsi" w:cs="Georgia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ummer</w:t>
      </w:r>
      <w:r w:rsidRPr="0063594C">
        <w:rPr>
          <w:rFonts w:asciiTheme="majorHAnsi" w:eastAsia="Georgia" w:hAnsiTheme="majorHAnsi" w:cs="Georgia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og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m,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021C94BA" w14:textId="77777777" w:rsidR="00661FFC" w:rsidRPr="0063594C" w:rsidRDefault="00BE0E66">
      <w:pPr>
        <w:spacing w:before="29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Led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gro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uss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4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-year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ents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s.</w:t>
      </w:r>
    </w:p>
    <w:p w14:paraId="1D825A58" w14:textId="77777777" w:rsidR="00661FFC" w:rsidRPr="0063594C" w:rsidRDefault="00661FFC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2CD0B358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Teac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ss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t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5D7D0B7D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ent</w:t>
      </w:r>
      <w:r w:rsidRPr="0063594C">
        <w:rPr>
          <w:rFonts w:asciiTheme="majorHAnsi" w:eastAsia="Georgia" w:hAnsiTheme="majorHAnsi" w:cs="Georgia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Eng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7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aig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</w:p>
    <w:p w14:paraId="212E900E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lm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sm,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nclu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ory,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eory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ech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al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ular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1259342B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lanned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less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me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s,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led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uss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ns,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ers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 ex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ms.</w:t>
      </w:r>
    </w:p>
    <w:p w14:paraId="03330940" w14:textId="77777777" w:rsidR="00661FFC" w:rsidRPr="0063594C" w:rsidRDefault="00BE0E66">
      <w:pPr>
        <w:spacing w:before="37"/>
        <w:ind w:left="838"/>
        <w:rPr>
          <w:rFonts w:asciiTheme="majorHAnsi" w:eastAsia="Georgia" w:hAnsiTheme="majorHAnsi" w:cs="Georgia"/>
          <w:sz w:val="22"/>
          <w:szCs w:val="22"/>
        </w:rPr>
        <w:sectPr w:rsidR="00661FFC" w:rsidRPr="0063594C">
          <w:pgSz w:w="12240" w:h="15840"/>
          <w:pgMar w:top="720" w:right="680" w:bottom="280" w:left="660" w:header="0" w:footer="424" w:gutter="0"/>
          <w:cols w:space="720"/>
        </w:sect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Organi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z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led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uss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al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ss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es.</w:t>
      </w:r>
    </w:p>
    <w:p w14:paraId="57F6957E" w14:textId="77777777" w:rsidR="00661FFC" w:rsidRPr="0063594C" w:rsidRDefault="00BE0E66">
      <w:pPr>
        <w:spacing w:before="78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lastRenderedPageBreak/>
        <w:t>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RCH</w:t>
      </w:r>
      <w:r w:rsidRPr="0063594C">
        <w:rPr>
          <w:rFonts w:asciiTheme="majorHAnsi" w:eastAsia="Georgia" w:hAnsiTheme="majorHAnsi" w:cs="Georgia"/>
          <w:b/>
          <w:spacing w:val="2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XPE</w:t>
      </w:r>
      <w:r w:rsidRPr="0063594C">
        <w:rPr>
          <w:rFonts w:asciiTheme="majorHAnsi" w:eastAsia="Georgia" w:hAnsiTheme="majorHAnsi" w:cs="Georgia"/>
          <w:b/>
          <w:spacing w:val="-2"/>
          <w:w w:val="10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IE</w:t>
      </w:r>
      <w:r w:rsidRPr="0063594C">
        <w:rPr>
          <w:rFonts w:asciiTheme="majorHAnsi" w:eastAsia="Georgia" w:hAnsiTheme="majorHAnsi" w:cs="Georgia"/>
          <w:b/>
          <w:spacing w:val="-3"/>
          <w:w w:val="10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CE</w:t>
      </w:r>
    </w:p>
    <w:p w14:paraId="29D1FA4A" w14:textId="77777777" w:rsidR="00661FFC" w:rsidRPr="0063594C" w:rsidRDefault="00BE0E66">
      <w:pPr>
        <w:spacing w:before="4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Docto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r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1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777BA87E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ent</w:t>
      </w:r>
      <w:r w:rsidRPr="0063594C">
        <w:rPr>
          <w:rFonts w:asciiTheme="majorHAnsi" w:eastAsia="Georgia" w:hAnsiTheme="majorHAnsi" w:cs="Georgia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Eng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7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aig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</w:p>
    <w:p w14:paraId="5DFBF224" w14:textId="77777777" w:rsidR="00661FFC" w:rsidRPr="0063594C" w:rsidRDefault="00BE0E66">
      <w:pPr>
        <w:tabs>
          <w:tab w:val="left" w:pos="1180"/>
        </w:tabs>
        <w:spacing w:before="29" w:line="278" w:lineRule="auto"/>
        <w:ind w:left="1198" w:right="1084" w:hanging="360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mary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ource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resear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mero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es,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exam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ory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gh mu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ip</w:t>
      </w:r>
      <w:r w:rsidRPr="0063594C">
        <w:rPr>
          <w:rFonts w:asciiTheme="majorHAnsi" w:eastAsia="Georgia" w:hAnsiTheme="majorHAnsi" w:cs="Georgia"/>
          <w:sz w:val="22"/>
          <w:szCs w:val="22"/>
        </w:rPr>
        <w:t>le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urce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25853F66" w14:textId="77777777" w:rsidR="00661FFC" w:rsidRPr="0063594C" w:rsidRDefault="00BE0E66">
      <w:pPr>
        <w:spacing w:line="220" w:lineRule="exact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Exam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ned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ure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 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am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k</w:t>
      </w:r>
      <w:r w:rsidRPr="0063594C">
        <w:rPr>
          <w:rFonts w:asciiTheme="majorHAnsi" w:eastAsia="Georgia" w:hAnsiTheme="majorHAnsi" w:cs="Georgia"/>
          <w:sz w:val="22"/>
          <w:szCs w:val="22"/>
        </w:rPr>
        <w:t>ne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omas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Wolfe,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and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nessee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ams,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lor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ng</w:t>
      </w:r>
    </w:p>
    <w:p w14:paraId="03DDEA40" w14:textId="77777777" w:rsidR="00661FFC" w:rsidRPr="0063594C" w:rsidRDefault="00BE0E66">
      <w:pPr>
        <w:spacing w:before="36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erary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rel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ern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73704395" w14:textId="77777777" w:rsidR="00661FFC" w:rsidRPr="0063594C" w:rsidRDefault="00661FFC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34DD9D05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ch</w:t>
      </w:r>
      <w:r w:rsidRPr="0063594C">
        <w:rPr>
          <w:rFonts w:asciiTheme="majorHAnsi" w:eastAsia="Georgia" w:hAnsiTheme="majorHAnsi" w:cs="Georgia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ss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t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3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20xx</w:t>
      </w:r>
    </w:p>
    <w:p w14:paraId="34DDA641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ent</w:t>
      </w:r>
      <w:r w:rsidRPr="0063594C">
        <w:rPr>
          <w:rFonts w:asciiTheme="majorHAnsi" w:eastAsia="Georgia" w:hAnsiTheme="majorHAnsi" w:cs="Georgia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Eng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7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mp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aig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</w:p>
    <w:p w14:paraId="363FD27F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ss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ant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rofess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rt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Warre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ary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secon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ary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urce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esear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ch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497B2588" w14:textId="77777777" w:rsidR="00661FFC" w:rsidRPr="0063594C" w:rsidRDefault="00BE0E66">
      <w:pPr>
        <w:spacing w:before="37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z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“New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Di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n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ure: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nt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rd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ip</w:t>
      </w:r>
      <w:r w:rsidRPr="0063594C">
        <w:rPr>
          <w:rFonts w:asciiTheme="majorHAnsi" w:eastAsia="Georgia" w:hAnsiTheme="majorHAnsi" w:cs="Georgia"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ry</w:t>
      </w:r>
    </w:p>
    <w:p w14:paraId="145BB29E" w14:textId="77777777" w:rsidR="00661FFC" w:rsidRPr="0063594C" w:rsidRDefault="00BE0E66">
      <w:pPr>
        <w:spacing w:before="37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onfer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nce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</w:p>
    <w:p w14:paraId="1CE01391" w14:textId="77777777" w:rsidR="00661FFC" w:rsidRPr="0063594C" w:rsidRDefault="00661FFC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5B5B760B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CA</w:t>
      </w:r>
      <w:r w:rsidRPr="0063594C">
        <w:rPr>
          <w:rFonts w:asciiTheme="majorHAnsi" w:eastAsia="Georgia" w:hAnsiTheme="majorHAnsi" w:cs="Georgia"/>
          <w:b/>
          <w:spacing w:val="-1"/>
          <w:w w:val="10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IO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NS</w:t>
      </w:r>
    </w:p>
    <w:p w14:paraId="5ECC7210" w14:textId="77777777" w:rsidR="00661FFC" w:rsidRPr="0063594C" w:rsidRDefault="00BE0E66">
      <w:pPr>
        <w:spacing w:before="40" w:line="276" w:lineRule="auto"/>
        <w:ind w:left="1198" w:right="1252" w:hanging="360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sso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na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lave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ob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Franz,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eral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it</w:t>
      </w:r>
      <w:r w:rsidRPr="0063594C">
        <w:rPr>
          <w:rFonts w:asciiTheme="majorHAnsi" w:eastAsia="Georgia" w:hAnsiTheme="majorHAnsi" w:cs="Georgia"/>
          <w:sz w:val="22"/>
          <w:szCs w:val="22"/>
        </w:rPr>
        <w:t>or.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ng from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ress,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0xx.</w:t>
      </w:r>
    </w:p>
    <w:p w14:paraId="6440C97F" w14:textId="77777777" w:rsidR="00661FFC" w:rsidRPr="0063594C" w:rsidRDefault="00BE0E66">
      <w:pPr>
        <w:spacing w:before="60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Jo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JM,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“Lost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rm: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ular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eli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fs”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om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urna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al</w:t>
      </w:r>
    </w:p>
    <w:p w14:paraId="247EE661" w14:textId="77777777" w:rsidR="00661FFC" w:rsidRPr="0063594C" w:rsidRDefault="00BE0E66">
      <w:pPr>
        <w:spacing w:before="34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ssue,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efle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mer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ol.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6.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Acc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g.</w:t>
      </w:r>
    </w:p>
    <w:p w14:paraId="3358D787" w14:textId="77777777" w:rsidR="00661FFC" w:rsidRPr="0063594C" w:rsidRDefault="00BE0E66">
      <w:pPr>
        <w:spacing w:before="9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Gr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“Fu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es/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ans”</w:t>
      </w:r>
      <w:r w:rsidRPr="0063594C">
        <w:rPr>
          <w:rFonts w:asciiTheme="majorHAnsi" w:eastAsia="Georgia" w:hAnsiTheme="majorHAnsi" w:cs="Georgia"/>
          <w:spacing w:val="-1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o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4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ent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ry</w:t>
      </w:r>
      <w:r w:rsidRPr="0063594C">
        <w:rPr>
          <w:rFonts w:asciiTheme="majorHAnsi" w:eastAsia="Georgia" w:hAnsiTheme="majorHAnsi" w:cs="Georgia"/>
          <w:spacing w:val="-1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oetry.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rs</w:t>
      </w:r>
    </w:p>
    <w:p w14:paraId="72512A09" w14:textId="77777777" w:rsidR="00661FFC" w:rsidRPr="0063594C" w:rsidRDefault="00BE0E66">
      <w:pPr>
        <w:spacing w:before="34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ress.,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2EC68CDD" w14:textId="77777777" w:rsidR="00661FFC" w:rsidRPr="0063594C" w:rsidRDefault="00BE0E66">
      <w:pPr>
        <w:spacing w:before="9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Da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R.</w:t>
      </w:r>
      <w:r w:rsidRPr="0063594C">
        <w:rPr>
          <w:rFonts w:asciiTheme="majorHAnsi" w:eastAsia="Georgia" w:hAnsiTheme="majorHAnsi" w:cs="Georgia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“W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“</w:t>
      </w:r>
      <w:r w:rsidRPr="0063594C">
        <w:rPr>
          <w:rFonts w:asciiTheme="majorHAnsi" w:eastAsia="Georgia" w:hAnsiTheme="majorHAnsi" w:cs="Georgia"/>
          <w:sz w:val="22"/>
          <w:szCs w:val="22"/>
        </w:rPr>
        <w:t>Eth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ge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K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“J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mes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ox”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ern</w:t>
      </w:r>
    </w:p>
    <w:p w14:paraId="1216BBDA" w14:textId="77777777" w:rsidR="00661FFC" w:rsidRPr="0063594C" w:rsidRDefault="00BE0E66">
      <w:pPr>
        <w:spacing w:before="34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Wr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ers: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al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onary.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siana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ress,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0D314B34" w14:textId="77777777" w:rsidR="00661FFC" w:rsidRPr="0063594C" w:rsidRDefault="00661FFC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371EB56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22DE88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NF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2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3"/>
          <w:w w:val="10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2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NS</w:t>
      </w:r>
    </w:p>
    <w:p w14:paraId="44BFC945" w14:textId="77777777" w:rsidR="00661FFC" w:rsidRPr="0063594C" w:rsidRDefault="00BE0E66">
      <w:pPr>
        <w:spacing w:before="40" w:line="339" w:lineRule="auto"/>
        <w:ind w:left="838" w:right="1157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“Ar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q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nois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em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nar,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ea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k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gan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z</w:t>
      </w:r>
      <w:r w:rsidRPr="0063594C">
        <w:rPr>
          <w:rFonts w:asciiTheme="majorHAnsi" w:eastAsia="Georgia" w:hAnsiTheme="majorHAnsi" w:cs="Georgia"/>
          <w:sz w:val="22"/>
          <w:szCs w:val="22"/>
        </w:rPr>
        <w:t>er.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0xx. “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ran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onal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ib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el</w:t>
      </w:r>
      <w:r w:rsidRPr="0063594C">
        <w:rPr>
          <w:rFonts w:asciiTheme="majorHAnsi" w:eastAsia="Georgia" w:hAnsiTheme="majorHAnsi" w:cs="Georgia"/>
          <w:spacing w:val="4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osiu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k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ary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0C9928F2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“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ry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f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as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Jone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z w:val="22"/>
          <w:szCs w:val="22"/>
        </w:rPr>
        <w:t>lan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ti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od</w:t>
      </w:r>
      <w:r w:rsidRPr="0063594C">
        <w:rPr>
          <w:rFonts w:asciiTheme="majorHAnsi" w:eastAsia="Georgia" w:hAnsiTheme="majorHAnsi" w:cs="Georgia"/>
          <w:sz w:val="22"/>
          <w:szCs w:val="22"/>
        </w:rPr>
        <w:t>ern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guage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sso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ci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on.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z w:val="22"/>
          <w:szCs w:val="22"/>
        </w:rPr>
        <w:t>lan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</w:p>
    <w:p w14:paraId="6AC48D53" w14:textId="77777777" w:rsidR="00661FFC" w:rsidRPr="0063594C" w:rsidRDefault="00BE0E66">
      <w:pPr>
        <w:spacing w:before="34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May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116E98F3" w14:textId="77777777" w:rsidR="00661FFC" w:rsidRPr="0063594C" w:rsidRDefault="00BE0E66">
      <w:pPr>
        <w:spacing w:before="9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“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k</w:t>
      </w:r>
      <w:r w:rsidRPr="0063594C">
        <w:rPr>
          <w:rFonts w:asciiTheme="majorHAnsi" w:eastAsia="Georgia" w:hAnsiTheme="majorHAnsi" w:cs="Georgia"/>
          <w:sz w:val="22"/>
          <w:szCs w:val="22"/>
        </w:rPr>
        <w:t>les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St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es: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Ci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ma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resent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ern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ain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mer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ure</w:t>
      </w:r>
    </w:p>
    <w:p w14:paraId="5AEE560D" w14:textId="77777777" w:rsidR="00661FFC" w:rsidRPr="0063594C" w:rsidRDefault="00BE0E66">
      <w:pPr>
        <w:spacing w:before="34"/>
        <w:ind w:left="119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sso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on.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e,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use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tt</w:t>
      </w:r>
      <w:r w:rsidRPr="0063594C">
        <w:rPr>
          <w:rFonts w:asciiTheme="majorHAnsi" w:eastAsia="Georgia" w:hAnsiTheme="majorHAnsi" w:cs="Georgia"/>
          <w:sz w:val="22"/>
          <w:szCs w:val="22"/>
        </w:rPr>
        <w:t>s,</w:t>
      </w:r>
      <w:r w:rsidRPr="0063594C">
        <w:rPr>
          <w:rFonts w:asciiTheme="majorHAnsi" w:eastAsia="Georgia" w:hAnsiTheme="majorHAnsi" w:cs="Georgia"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0</w:t>
      </w:r>
      <w:r w:rsidRPr="0063594C">
        <w:rPr>
          <w:rFonts w:asciiTheme="majorHAnsi" w:eastAsia="Georgia" w:hAnsiTheme="majorHAnsi" w:cs="Georgia"/>
          <w:sz w:val="22"/>
          <w:szCs w:val="22"/>
        </w:rPr>
        <w:t>xx.</w:t>
      </w:r>
    </w:p>
    <w:p w14:paraId="04681E46" w14:textId="77777777" w:rsidR="00661FFC" w:rsidRPr="0063594C" w:rsidRDefault="00BE0E66">
      <w:pPr>
        <w:spacing w:before="9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“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ou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h,</w:t>
      </w:r>
      <w:r w:rsidRPr="0063594C">
        <w:rPr>
          <w:rFonts w:asciiTheme="majorHAnsi" w:eastAsia="Georgia" w:hAnsiTheme="majorHAnsi" w:cs="Georgia"/>
          <w:sz w:val="22"/>
          <w:szCs w:val="22"/>
        </w:rPr>
        <w:t>”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Q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een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Mary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Lon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Ap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9"/>
          <w:sz w:val="22"/>
          <w:szCs w:val="22"/>
        </w:rPr>
        <w:t>6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8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0xx.</w:t>
      </w:r>
    </w:p>
    <w:p w14:paraId="295E05F9" w14:textId="77777777" w:rsidR="00661FFC" w:rsidRPr="0063594C" w:rsidRDefault="00661FFC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1717F12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8C55BE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NORS</w:t>
      </w:r>
      <w:r w:rsidRPr="0063594C">
        <w:rPr>
          <w:rFonts w:asciiTheme="majorHAnsi" w:eastAsia="Georgia" w:hAnsiTheme="majorHAnsi" w:cs="Georgia"/>
          <w:b/>
          <w:spacing w:val="2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b/>
          <w:spacing w:val="1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WAR</w:t>
      </w:r>
      <w:r w:rsidRPr="0063594C">
        <w:rPr>
          <w:rFonts w:asciiTheme="majorHAnsi" w:eastAsia="Georgia" w:hAnsiTheme="majorHAnsi" w:cs="Georgia"/>
          <w:b/>
          <w:spacing w:val="-2"/>
          <w:w w:val="10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S</w:t>
      </w:r>
    </w:p>
    <w:p w14:paraId="7EC2204D" w14:textId="77777777" w:rsidR="00661FFC" w:rsidRPr="0063594C" w:rsidRDefault="00BE0E66">
      <w:pPr>
        <w:spacing w:before="4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Jac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K.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z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Fel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ow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art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ati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on                                                 </w:t>
      </w:r>
      <w:r w:rsidRPr="0063594C">
        <w:rPr>
          <w:rFonts w:asciiTheme="majorHAnsi" w:eastAsia="Georgia" w:hAnsiTheme="majorHAnsi" w:cs="Georgia"/>
          <w:spacing w:val="4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nt</w:t>
      </w:r>
    </w:p>
    <w:p w14:paraId="785E38B5" w14:textId="77777777" w:rsidR="00661FFC" w:rsidRPr="0063594C" w:rsidRDefault="00BE0E66">
      <w:pPr>
        <w:spacing w:before="95" w:line="339" w:lineRule="auto"/>
        <w:ind w:left="838" w:right="1521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Gra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ssert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ati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let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war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f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nois                         </w:t>
      </w:r>
      <w:r w:rsidRPr="0063594C">
        <w:rPr>
          <w:rFonts w:asciiTheme="majorHAnsi" w:eastAsia="Georgia" w:hAnsiTheme="majorHAnsi" w:cs="Georgia"/>
          <w:spacing w:val="4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0xx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us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ward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ent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eva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f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s                </w:t>
      </w:r>
      <w:r w:rsidRPr="0063594C">
        <w:rPr>
          <w:rFonts w:asciiTheme="majorHAnsi" w:eastAsia="Georgia" w:hAnsiTheme="majorHAnsi" w:cs="Georgia"/>
          <w:spacing w:val="2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 Do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z w:val="22"/>
          <w:szCs w:val="22"/>
        </w:rPr>
        <w:t>oral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Fel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ows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rogram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R</w:t>
      </w:r>
      <w:r w:rsidRPr="0063594C">
        <w:rPr>
          <w:rFonts w:asciiTheme="majorHAnsi" w:eastAsia="Georgia" w:hAnsiTheme="majorHAnsi" w:cs="Georgia"/>
          <w:sz w:val="22"/>
          <w:szCs w:val="22"/>
        </w:rPr>
        <w:t>ese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rch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Huma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                           </w:t>
      </w:r>
      <w:r w:rsidRPr="0063594C">
        <w:rPr>
          <w:rFonts w:asciiTheme="majorHAnsi" w:eastAsia="Georgia" w:hAnsiTheme="majorHAnsi" w:cs="Georgia"/>
          <w:spacing w:val="2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</w:t>
      </w:r>
    </w:p>
    <w:p w14:paraId="51B27901" w14:textId="77777777" w:rsidR="00661FFC" w:rsidRPr="0063594C" w:rsidRDefault="00BE0E66">
      <w:pPr>
        <w:ind w:left="1191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rsity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nois</w:t>
      </w:r>
    </w:p>
    <w:p w14:paraId="46D901F1" w14:textId="77777777" w:rsidR="00661FFC" w:rsidRPr="0063594C" w:rsidRDefault="00BE0E66">
      <w:pPr>
        <w:spacing w:before="94" w:line="338" w:lineRule="auto"/>
        <w:ind w:left="838" w:right="1359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umm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esear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enter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z w:val="22"/>
          <w:szCs w:val="22"/>
        </w:rPr>
        <w:t>mer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y,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T                                          </w:t>
      </w:r>
      <w:r w:rsidRPr="0063594C">
        <w:rPr>
          <w:rFonts w:asciiTheme="majorHAnsi" w:eastAsia="Georgia" w:hAnsiTheme="majorHAnsi" w:cs="Georgia"/>
          <w:spacing w:val="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 Gra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fere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nc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el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Gran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of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ll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nois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                                      </w:t>
      </w:r>
      <w:r w:rsidRPr="0063594C">
        <w:rPr>
          <w:rFonts w:asciiTheme="majorHAnsi" w:eastAsia="Georgia" w:hAnsiTheme="majorHAnsi" w:cs="Georgia"/>
          <w:spacing w:val="3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&amp;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 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st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ut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ng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ler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z w:val="22"/>
          <w:szCs w:val="22"/>
        </w:rPr>
        <w:t>oman,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ler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y,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ana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N                             </w:t>
      </w:r>
      <w:r w:rsidRPr="0063594C">
        <w:rPr>
          <w:rFonts w:asciiTheme="majorHAnsi" w:eastAsia="Georgia" w:hAnsiTheme="majorHAnsi" w:cs="Georgia"/>
          <w:spacing w:val="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lastRenderedPageBreak/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0xx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olars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s,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                                                 </w:t>
      </w:r>
      <w:r w:rsidRPr="0063594C">
        <w:rPr>
          <w:rFonts w:asciiTheme="majorHAnsi" w:eastAsia="Georgia" w:hAnsiTheme="majorHAnsi" w:cs="Georgia"/>
          <w:spacing w:val="3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z w:val="22"/>
          <w:szCs w:val="22"/>
        </w:rPr>
        <w:t>0xx</w:t>
      </w:r>
    </w:p>
    <w:p w14:paraId="0E2C4795" w14:textId="77777777" w:rsidR="00661FFC" w:rsidRPr="0063594C" w:rsidRDefault="00661FFC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53C2C81D" w14:textId="77777777" w:rsidR="00661FFC" w:rsidRPr="0063594C" w:rsidRDefault="00BE0E66">
      <w:pPr>
        <w:ind w:right="826"/>
        <w:jc w:val="right"/>
        <w:rPr>
          <w:rFonts w:asciiTheme="majorHAnsi" w:eastAsia="Georgia" w:hAnsiTheme="majorHAnsi" w:cs="Georgia"/>
          <w:sz w:val="22"/>
          <w:szCs w:val="22"/>
        </w:rPr>
        <w:sectPr w:rsidR="00661FFC" w:rsidRPr="0063594C">
          <w:pgSz w:w="12240" w:h="15840"/>
          <w:pgMar w:top="1420" w:right="680" w:bottom="280" w:left="660" w:header="0" w:footer="424" w:gutter="0"/>
          <w:cols w:space="720"/>
        </w:sectPr>
      </w:pPr>
      <w:r w:rsidRPr="0063594C">
        <w:rPr>
          <w:rFonts w:asciiTheme="majorHAnsi" w:eastAsia="Georgia" w:hAnsiTheme="majorHAnsi" w:cs="Georgia"/>
          <w:sz w:val="22"/>
          <w:szCs w:val="22"/>
        </w:rPr>
        <w:t>Rach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ree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age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o</w:t>
      </w:r>
      <w:r w:rsidRPr="0063594C">
        <w:rPr>
          <w:rFonts w:asciiTheme="majorHAnsi" w:eastAsia="Georgia" w:hAnsiTheme="majorHAnsi" w:cs="Georgia"/>
          <w:sz w:val="22"/>
          <w:szCs w:val="22"/>
        </w:rPr>
        <w:t>f 3</w:t>
      </w:r>
    </w:p>
    <w:p w14:paraId="7283E815" w14:textId="77777777" w:rsidR="00661FFC" w:rsidRPr="0063594C" w:rsidRDefault="00BE0E66">
      <w:pPr>
        <w:spacing w:before="78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lastRenderedPageBreak/>
        <w:t>P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OFE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-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IO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NAL</w:t>
      </w:r>
      <w:r w:rsidRPr="0063594C">
        <w:rPr>
          <w:rFonts w:asciiTheme="majorHAnsi" w:eastAsia="Georgia" w:hAnsiTheme="majorHAnsi" w:cs="Georgia"/>
          <w:b/>
          <w:spacing w:val="2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-1"/>
          <w:w w:val="10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b/>
          <w:spacing w:val="-1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CE</w:t>
      </w:r>
    </w:p>
    <w:p w14:paraId="496B6EE1" w14:textId="77777777" w:rsidR="00661FFC" w:rsidRPr="0063594C" w:rsidRDefault="00BE0E66">
      <w:pPr>
        <w:spacing w:before="4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b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</w:p>
    <w:p w14:paraId="39899451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So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l</w:t>
      </w:r>
    </w:p>
    <w:p w14:paraId="6E0BB473" w14:textId="77777777" w:rsidR="00661FFC" w:rsidRPr="0063594C" w:rsidRDefault="00BE0E66">
      <w:pPr>
        <w:spacing w:before="29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ess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man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itt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</w:p>
    <w:p w14:paraId="5216957D" w14:textId="77777777" w:rsidR="00661FFC" w:rsidRPr="0063594C" w:rsidRDefault="00BE0E66">
      <w:pPr>
        <w:spacing w:before="37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Oversee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edure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4771C409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Maint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al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ence</w:t>
      </w:r>
      <w:r w:rsidRPr="0063594C">
        <w:rPr>
          <w:rFonts w:asciiTheme="majorHAnsi" w:eastAsia="Georgia" w:hAnsiTheme="majorHAnsi" w:cs="Georgia"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sp</w:t>
      </w:r>
      <w:r w:rsidRPr="0063594C">
        <w:rPr>
          <w:rFonts w:asciiTheme="majorHAnsi" w:eastAsia="Georgia" w:hAnsiTheme="majorHAnsi" w:cs="Georgia"/>
          <w:sz w:val="22"/>
          <w:szCs w:val="22"/>
        </w:rPr>
        <w:t>ec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ib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ors.</w:t>
      </w:r>
    </w:p>
    <w:p w14:paraId="727A6F20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usi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ess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rans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acti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lu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ub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ip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ons</w:t>
      </w:r>
      <w:r w:rsidRPr="0063594C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si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g.</w:t>
      </w:r>
    </w:p>
    <w:p w14:paraId="5E060101" w14:textId="77777777" w:rsidR="00661FFC" w:rsidRPr="0063594C" w:rsidRDefault="00661FFC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2761703C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Po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ry</w:t>
      </w:r>
      <w:r w:rsidRPr="0063594C">
        <w:rPr>
          <w:rFonts w:asciiTheme="majorHAnsi" w:eastAsia="Georgia" w:hAnsiTheme="majorHAnsi" w:cs="Georgia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2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</w:p>
    <w:p w14:paraId="601B84B6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Q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y</w:t>
      </w:r>
    </w:p>
    <w:p w14:paraId="1ABF2EEF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ew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oems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oss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le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on.</w:t>
      </w:r>
    </w:p>
    <w:p w14:paraId="3378411F" w14:textId="77777777" w:rsidR="00661FFC" w:rsidRPr="0063594C" w:rsidRDefault="00661FFC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276701E1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to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As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2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0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xx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0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xx</w:t>
      </w:r>
    </w:p>
    <w:p w14:paraId="35BFD062" w14:textId="77777777" w:rsidR="00661FFC" w:rsidRPr="0063594C" w:rsidRDefault="00BE0E66">
      <w:pPr>
        <w:spacing w:before="35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So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ut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Li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l</w:t>
      </w:r>
    </w:p>
    <w:p w14:paraId="1AAA098F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 ma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ned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j</w:t>
      </w:r>
      <w:r w:rsidRPr="0063594C">
        <w:rPr>
          <w:rFonts w:asciiTheme="majorHAnsi" w:eastAsia="Georgia" w:hAnsiTheme="majorHAnsi" w:cs="Georgia"/>
          <w:sz w:val="22"/>
          <w:szCs w:val="22"/>
        </w:rPr>
        <w:t>ourna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z w:val="22"/>
          <w:szCs w:val="22"/>
        </w:rPr>
        <w:t>’s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ern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re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enc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083D7125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Edited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p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mon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z w:val="22"/>
          <w:szCs w:val="22"/>
        </w:rPr>
        <w:t>ly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382A42C7" w14:textId="77777777" w:rsidR="00661FFC" w:rsidRPr="0063594C" w:rsidRDefault="00661FFC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85097D2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NIV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RS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b/>
          <w:spacing w:val="2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pacing w:val="-2"/>
          <w:w w:val="10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RV</w:t>
      </w:r>
      <w:r w:rsidRPr="0063594C">
        <w:rPr>
          <w:rFonts w:asciiTheme="majorHAnsi" w:eastAsia="Georgia" w:hAnsiTheme="majorHAnsi" w:cs="Georgia"/>
          <w:b/>
          <w:spacing w:val="1"/>
          <w:w w:val="10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w w:val="101"/>
          <w:sz w:val="22"/>
          <w:szCs w:val="22"/>
        </w:rPr>
        <w:t>CE</w:t>
      </w:r>
    </w:p>
    <w:p w14:paraId="56DD30B9" w14:textId="77777777" w:rsidR="00661FFC" w:rsidRPr="0063594C" w:rsidRDefault="00BE0E66">
      <w:pPr>
        <w:spacing w:before="4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Gr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te</w:t>
      </w:r>
      <w:r w:rsidRPr="0063594C">
        <w:rPr>
          <w:rFonts w:asciiTheme="majorHAnsi" w:eastAsia="Georgia" w:hAnsiTheme="majorHAnsi" w:cs="Georgia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tor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7EA31673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he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ente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51A13389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ounsel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nority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rogr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ms,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pp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edures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and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.</w:t>
      </w:r>
    </w:p>
    <w:p w14:paraId="3042EF0E" w14:textId="77777777" w:rsidR="00661FFC" w:rsidRPr="0063594C" w:rsidRDefault="00661FFC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12D9AF3A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Ad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ory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pacing w:val="3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e                       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4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4423EDF5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du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te</w:t>
      </w:r>
      <w:r w:rsidRPr="0063594C">
        <w:rPr>
          <w:rFonts w:asciiTheme="majorHAnsi" w:eastAsia="Georgia" w:hAnsiTheme="majorHAnsi" w:cs="Georgia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oll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e,</w:t>
      </w:r>
      <w:r w:rsidRPr="0063594C">
        <w:rPr>
          <w:rFonts w:asciiTheme="majorHAnsi" w:eastAsia="Georgia" w:hAnsiTheme="majorHAnsi" w:cs="Georgia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316C9816" w14:textId="77777777" w:rsidR="00661FFC" w:rsidRPr="0063594C" w:rsidRDefault="00BE0E66">
      <w:pPr>
        <w:spacing w:before="32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rv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tt</w:t>
      </w:r>
      <w:r w:rsidRPr="0063594C">
        <w:rPr>
          <w:rFonts w:asciiTheme="majorHAnsi" w:eastAsia="Georgia" w:hAnsiTheme="majorHAnsi" w:cs="Georgia"/>
          <w:sz w:val="22"/>
          <w:szCs w:val="22"/>
        </w:rPr>
        <w:t>ee</w:t>
      </w:r>
      <w:r w:rsidRPr="0063594C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to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z w:val="22"/>
          <w:szCs w:val="22"/>
        </w:rPr>
        <w:t>alua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p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ose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car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vi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rad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students.</w:t>
      </w:r>
    </w:p>
    <w:p w14:paraId="2E1353CB" w14:textId="77777777" w:rsidR="00661FFC" w:rsidRPr="0063594C" w:rsidRDefault="00BE0E66">
      <w:pPr>
        <w:spacing w:before="35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olla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z w:val="22"/>
          <w:szCs w:val="22"/>
        </w:rPr>
        <w:t>ora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w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h</w:t>
      </w:r>
      <w:r w:rsidRPr="0063594C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ul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z w:val="22"/>
          <w:szCs w:val="22"/>
        </w:rPr>
        <w:t>nd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ents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are</w:t>
      </w:r>
      <w:r w:rsidRPr="0063594C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nal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re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ort</w:t>
      </w:r>
      <w:r w:rsidRPr="0063594C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for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ss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th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z w:val="22"/>
          <w:szCs w:val="22"/>
        </w:rPr>
        <w:t>ua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</w:p>
    <w:p w14:paraId="36825762" w14:textId="77777777" w:rsidR="00661FFC" w:rsidRPr="0063594C" w:rsidRDefault="00BE0E66">
      <w:pPr>
        <w:spacing w:before="36"/>
        <w:ind w:left="1163" w:right="8455"/>
        <w:jc w:val="center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sz w:val="22"/>
          <w:szCs w:val="22"/>
        </w:rPr>
        <w:t>olle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w w:val="99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spacing w:val="-1"/>
          <w:w w:val="99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w w:val="99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spacing w:val="2"/>
          <w:w w:val="99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w w:val="99"/>
          <w:sz w:val="22"/>
          <w:szCs w:val="22"/>
        </w:rPr>
        <w:t>.</w:t>
      </w:r>
    </w:p>
    <w:p w14:paraId="415F0CC3" w14:textId="77777777" w:rsidR="00661FFC" w:rsidRPr="0063594C" w:rsidRDefault="00661FFC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6797D96" w14:textId="77777777" w:rsidR="00661FFC" w:rsidRPr="0063594C" w:rsidRDefault="00BE0E66">
      <w:pPr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b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rs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b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ry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Ad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is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ory</w:t>
      </w:r>
      <w:r w:rsidRPr="0063594C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tt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 xml:space="preserve">                                                                    </w:t>
      </w:r>
      <w:r w:rsidRPr="0063594C">
        <w:rPr>
          <w:rFonts w:asciiTheme="majorHAnsi" w:eastAsia="Georgia" w:hAnsiTheme="majorHAnsi" w:cs="Georgia"/>
          <w:b/>
          <w:spacing w:val="12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20x</w:t>
      </w:r>
      <w:r w:rsidRPr="0063594C">
        <w:rPr>
          <w:rFonts w:asciiTheme="majorHAnsi" w:eastAsia="Georgia" w:hAnsiTheme="majorHAnsi" w:cs="Georgia"/>
          <w:b/>
          <w:spacing w:val="1"/>
          <w:sz w:val="22"/>
          <w:szCs w:val="22"/>
        </w:rPr>
        <w:t>x</w:t>
      </w:r>
      <w:r w:rsidRPr="0063594C">
        <w:rPr>
          <w:rFonts w:asciiTheme="majorHAnsi" w:eastAsia="Georgia" w:hAnsiTheme="majorHAnsi" w:cs="Georgia"/>
          <w:b/>
          <w:spacing w:val="-1"/>
          <w:sz w:val="22"/>
          <w:szCs w:val="22"/>
        </w:rPr>
        <w:t>-</w:t>
      </w:r>
      <w:r w:rsidRPr="0063594C">
        <w:rPr>
          <w:rFonts w:asciiTheme="majorHAnsi" w:eastAsia="Georgia" w:hAnsiTheme="majorHAnsi" w:cs="Georgia"/>
          <w:b/>
          <w:spacing w:val="2"/>
          <w:sz w:val="22"/>
          <w:szCs w:val="22"/>
        </w:rPr>
        <w:t>2</w:t>
      </w:r>
      <w:r w:rsidRPr="0063594C">
        <w:rPr>
          <w:rFonts w:asciiTheme="majorHAnsi" w:eastAsia="Georgia" w:hAnsiTheme="majorHAnsi" w:cs="Georgia"/>
          <w:b/>
          <w:sz w:val="22"/>
          <w:szCs w:val="22"/>
        </w:rPr>
        <w:t>0xx</w:t>
      </w:r>
    </w:p>
    <w:p w14:paraId="2DD3E126" w14:textId="77777777" w:rsidR="00661FFC" w:rsidRPr="0063594C" w:rsidRDefault="00BE0E66">
      <w:pPr>
        <w:spacing w:before="34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Georgia" w:hAnsiTheme="majorHAnsi" w:cs="Georgia"/>
          <w:i/>
          <w:sz w:val="22"/>
          <w:szCs w:val="22"/>
        </w:rPr>
        <w:t>Un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du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te</w:t>
      </w:r>
      <w:r w:rsidRPr="0063594C">
        <w:rPr>
          <w:rFonts w:asciiTheme="majorHAnsi" w:eastAsia="Georgia" w:hAnsiTheme="majorHAnsi" w:cs="Georgia"/>
          <w:i/>
          <w:spacing w:val="-14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Lib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,</w:t>
      </w:r>
      <w:r w:rsidRPr="0063594C">
        <w:rPr>
          <w:rFonts w:asciiTheme="majorHAnsi" w:eastAsia="Georgia" w:hAnsiTheme="majorHAnsi" w:cs="Georgia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3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ty</w:t>
      </w:r>
      <w:r w:rsidRPr="0063594C">
        <w:rPr>
          <w:rFonts w:asciiTheme="majorHAnsi" w:eastAsia="Georgia" w:hAnsiTheme="majorHAnsi" w:cs="Georgia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f</w:t>
      </w:r>
      <w:r w:rsidRPr="0063594C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I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lli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i/>
          <w:spacing w:val="1"/>
          <w:sz w:val="22"/>
          <w:szCs w:val="22"/>
        </w:rPr>
        <w:t>oi</w:t>
      </w:r>
      <w:r w:rsidRPr="0063594C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347139CF" w14:textId="77777777" w:rsidR="00661FFC" w:rsidRPr="0063594C" w:rsidRDefault="00BE0E66">
      <w:pPr>
        <w:spacing w:before="29" w:line="220" w:lineRule="exact"/>
        <w:ind w:left="838"/>
        <w:rPr>
          <w:rFonts w:asciiTheme="majorHAnsi" w:eastAsia="Georgia" w:hAnsiTheme="majorHAnsi" w:cs="Georgia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position w:val="-1"/>
          <w:sz w:val="22"/>
          <w:szCs w:val="22"/>
        </w:rPr>
        <w:t>Ad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vi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sed</w:t>
      </w:r>
      <w:r w:rsidRPr="0063594C">
        <w:rPr>
          <w:rFonts w:asciiTheme="majorHAnsi" w:eastAsia="Georgia" w:hAnsiTheme="majorHAnsi" w:cs="Georgia"/>
          <w:spacing w:val="-7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U</w:t>
      </w:r>
      <w:r w:rsidRPr="0063594C">
        <w:rPr>
          <w:rFonts w:asciiTheme="majorHAnsi" w:eastAsia="Georgia" w:hAnsiTheme="majorHAnsi" w:cs="Georgia"/>
          <w:spacing w:val="2"/>
          <w:position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iv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er</w:t>
      </w:r>
      <w:r w:rsidRPr="0063594C">
        <w:rPr>
          <w:rFonts w:asciiTheme="majorHAnsi" w:eastAsia="Georgia" w:hAnsiTheme="majorHAnsi" w:cs="Georgia"/>
          <w:spacing w:val="2"/>
          <w:position w:val="-1"/>
          <w:sz w:val="22"/>
          <w:szCs w:val="22"/>
        </w:rPr>
        <w:t>s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position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y</w:t>
      </w:r>
      <w:r w:rsidRPr="0063594C">
        <w:rPr>
          <w:rFonts w:asciiTheme="majorHAnsi" w:eastAsia="Georgia" w:hAnsiTheme="majorHAnsi" w:cs="Georgia"/>
          <w:spacing w:val="-9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2"/>
          <w:position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b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ra</w:t>
      </w:r>
      <w:r w:rsidRPr="0063594C">
        <w:rPr>
          <w:rFonts w:asciiTheme="majorHAnsi" w:eastAsia="Georgia" w:hAnsiTheme="majorHAnsi" w:cs="Georgia"/>
          <w:spacing w:val="3"/>
          <w:position w:val="-1"/>
          <w:sz w:val="22"/>
          <w:szCs w:val="22"/>
        </w:rPr>
        <w:t>r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3"/>
          <w:position w:val="-1"/>
          <w:sz w:val="22"/>
          <w:szCs w:val="22"/>
        </w:rPr>
        <w:t>a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-8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on</w:t>
      </w:r>
      <w:r w:rsidRPr="0063594C">
        <w:rPr>
          <w:rFonts w:asciiTheme="majorHAnsi" w:eastAsia="Georgia" w:hAnsiTheme="majorHAnsi" w:cs="Georgia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nee</w:t>
      </w:r>
      <w:r w:rsidRPr="0063594C">
        <w:rPr>
          <w:rFonts w:asciiTheme="majorHAnsi" w:eastAsia="Georgia" w:hAnsiTheme="majorHAnsi" w:cs="Georgia"/>
          <w:spacing w:val="3"/>
          <w:position w:val="-1"/>
          <w:sz w:val="22"/>
          <w:szCs w:val="22"/>
        </w:rPr>
        <w:t>d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ed</w:t>
      </w:r>
      <w:r w:rsidRPr="0063594C">
        <w:rPr>
          <w:rFonts w:asciiTheme="majorHAnsi" w:eastAsia="Georgia" w:hAnsiTheme="majorHAnsi" w:cs="Georgia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ser</w:t>
      </w:r>
      <w:r w:rsidRPr="0063594C">
        <w:rPr>
          <w:rFonts w:asciiTheme="majorHAnsi" w:eastAsia="Georgia" w:hAnsiTheme="majorHAnsi" w:cs="Georgia"/>
          <w:spacing w:val="2"/>
          <w:position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spacing w:val="1"/>
          <w:position w:val="-1"/>
          <w:sz w:val="22"/>
          <w:szCs w:val="22"/>
        </w:rPr>
        <w:t>c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es</w:t>
      </w:r>
      <w:r w:rsidRPr="0063594C">
        <w:rPr>
          <w:rFonts w:asciiTheme="majorHAnsi" w:eastAsia="Georgia" w:hAnsiTheme="majorHAnsi" w:cs="Georgia"/>
          <w:spacing w:val="-7"/>
          <w:position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 xml:space="preserve">and </w:t>
      </w:r>
      <w:r w:rsidRPr="0063594C">
        <w:rPr>
          <w:rFonts w:asciiTheme="majorHAnsi" w:eastAsia="Georgia" w:hAnsiTheme="majorHAnsi" w:cs="Georgia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m</w:t>
      </w:r>
      <w:r w:rsidRPr="0063594C">
        <w:rPr>
          <w:rFonts w:asciiTheme="majorHAnsi" w:eastAsia="Georgia" w:hAnsiTheme="majorHAnsi" w:cs="Georgia"/>
          <w:spacing w:val="-1"/>
          <w:position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ro</w:t>
      </w:r>
      <w:r w:rsidRPr="0063594C">
        <w:rPr>
          <w:rFonts w:asciiTheme="majorHAnsi" w:eastAsia="Georgia" w:hAnsiTheme="majorHAnsi" w:cs="Georgia"/>
          <w:spacing w:val="2"/>
          <w:position w:val="-1"/>
          <w:sz w:val="22"/>
          <w:szCs w:val="22"/>
        </w:rPr>
        <w:t>v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em</w:t>
      </w:r>
      <w:r w:rsidRPr="0063594C">
        <w:rPr>
          <w:rFonts w:asciiTheme="majorHAnsi" w:eastAsia="Georgia" w:hAnsiTheme="majorHAnsi" w:cs="Georgia"/>
          <w:spacing w:val="1"/>
          <w:position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pacing w:val="1"/>
          <w:position w:val="-1"/>
          <w:sz w:val="22"/>
          <w:szCs w:val="22"/>
        </w:rPr>
        <w:t>t</w:t>
      </w:r>
      <w:r w:rsidRPr="0063594C">
        <w:rPr>
          <w:rFonts w:asciiTheme="majorHAnsi" w:eastAsia="Georgia" w:hAnsiTheme="majorHAnsi" w:cs="Georgia"/>
          <w:position w:val="-1"/>
          <w:sz w:val="22"/>
          <w:szCs w:val="22"/>
        </w:rPr>
        <w:t>s.</w:t>
      </w:r>
    </w:p>
    <w:p w14:paraId="76C38D37" w14:textId="77777777" w:rsidR="00661FFC" w:rsidRPr="0063594C" w:rsidRDefault="00661FFC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470D811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7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9"/>
        <w:gridCol w:w="4485"/>
      </w:tblGrid>
      <w:tr w:rsidR="00661FFC" w:rsidRPr="0063594C" w14:paraId="4FEA0C53" w14:textId="77777777">
        <w:trPr>
          <w:trHeight w:hRule="exact" w:val="319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</w:tcPr>
          <w:p w14:paraId="6C1D86BF" w14:textId="77777777" w:rsidR="00661FFC" w:rsidRPr="0063594C" w:rsidRDefault="00BE0E66">
            <w:pPr>
              <w:spacing w:line="240" w:lineRule="exact"/>
              <w:ind w:left="12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OFE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b/>
                <w:spacing w:val="-2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IO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NAL</w:t>
            </w:r>
            <w:r w:rsidRPr="0063594C">
              <w:rPr>
                <w:rFonts w:asciiTheme="majorHAnsi" w:eastAsia="Georgia" w:hAnsiTheme="majorHAnsi" w:cs="Georgia"/>
                <w:b/>
                <w:spacing w:val="2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M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w w:val="101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b/>
                <w:spacing w:val="-2"/>
                <w:w w:val="101"/>
                <w:sz w:val="22"/>
                <w:szCs w:val="22"/>
              </w:rPr>
              <w:t>M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w w:val="101"/>
                <w:sz w:val="22"/>
                <w:szCs w:val="22"/>
              </w:rPr>
              <w:t>BER</w:t>
            </w:r>
            <w:r w:rsidRPr="0063594C">
              <w:rPr>
                <w:rFonts w:asciiTheme="majorHAnsi" w:eastAsia="Georgia" w:hAnsiTheme="majorHAnsi" w:cs="Georgia"/>
                <w:b/>
                <w:w w:val="101"/>
                <w:sz w:val="22"/>
                <w:szCs w:val="22"/>
              </w:rPr>
              <w:t>SH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w w:val="10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b/>
                <w:w w:val="101"/>
                <w:sz w:val="22"/>
                <w:szCs w:val="22"/>
              </w:rPr>
              <w:t>PS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43C74D37" w14:textId="77777777" w:rsidR="00661FFC" w:rsidRPr="0063594C" w:rsidRDefault="00661FF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1FFC" w:rsidRPr="0063594C" w14:paraId="3C42AA9A" w14:textId="77777777">
        <w:trPr>
          <w:trHeight w:hRule="exact" w:val="1620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</w:tcPr>
          <w:p w14:paraId="60E7A1B8" w14:textId="77777777" w:rsidR="00661FFC" w:rsidRPr="0063594C" w:rsidRDefault="00BE0E66">
            <w:pPr>
              <w:spacing w:before="42"/>
              <w:ind w:left="12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od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ern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guage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sso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on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(M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</w:p>
          <w:p w14:paraId="3133FA51" w14:textId="77777777" w:rsidR="00661FFC" w:rsidRPr="0063594C" w:rsidRDefault="00BE0E66">
            <w:pPr>
              <w:spacing w:before="61"/>
              <w:ind w:left="12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mer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an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era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ure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on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(AL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</w:p>
          <w:p w14:paraId="3216D389" w14:textId="77777777" w:rsidR="00661FFC" w:rsidRPr="0063594C" w:rsidRDefault="00BE0E66">
            <w:pPr>
              <w:spacing w:before="61"/>
              <w:ind w:left="12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mer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an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d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es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sso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on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(A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</w:p>
          <w:p w14:paraId="30BE0E01" w14:textId="77777777" w:rsidR="00661FFC" w:rsidRPr="0063594C" w:rsidRDefault="00BE0E66">
            <w:pPr>
              <w:spacing w:before="61"/>
              <w:ind w:left="12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ut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lant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d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g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uage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Ass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cia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on</w:t>
            </w:r>
          </w:p>
          <w:p w14:paraId="062C1109" w14:textId="77777777" w:rsidR="00661FFC" w:rsidRPr="0063594C" w:rsidRDefault="00BE0E66">
            <w:pPr>
              <w:spacing w:before="3"/>
              <w:ind w:left="48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(sam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a)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6396437C" w14:textId="77777777" w:rsidR="00661FFC" w:rsidRPr="0063594C" w:rsidRDefault="00BE0E66">
            <w:pPr>
              <w:spacing w:before="42"/>
              <w:ind w:left="162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ety</w:t>
            </w:r>
            <w:r w:rsidRPr="0063594C">
              <w:rPr>
                <w:rFonts w:asciiTheme="majorHAnsi" w:eastAsia="Georgia" w:hAnsiTheme="majorHAnsi" w:cs="Georgia"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f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-3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-3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d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y</w:t>
            </w:r>
            <w:r w:rsidRPr="0063594C">
              <w:rPr>
                <w:rFonts w:asciiTheme="majorHAnsi" w:eastAsia="Georgia" w:hAnsiTheme="majorHAnsi" w:cs="Georgia"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ou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ern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era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ure</w:t>
            </w:r>
          </w:p>
          <w:p w14:paraId="16A7D540" w14:textId="77777777" w:rsidR="00661FFC" w:rsidRPr="0063594C" w:rsidRDefault="00BE0E66">
            <w:pPr>
              <w:spacing w:before="61"/>
              <w:ind w:left="162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b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rt</w:t>
            </w:r>
            <w:r w:rsidRPr="0063594C">
              <w:rPr>
                <w:rFonts w:asciiTheme="majorHAnsi" w:eastAsia="Georgia" w:hAnsiTheme="majorHAnsi" w:cs="Georgia"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enn</w:t>
            </w:r>
            <w:r w:rsidRPr="0063594C">
              <w:rPr>
                <w:rFonts w:asciiTheme="majorHAnsi" w:eastAsia="Georgia" w:hAnsiTheme="majorHAnsi" w:cs="Georgia"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W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rren</w:t>
            </w:r>
            <w:r w:rsidRPr="0063594C">
              <w:rPr>
                <w:rFonts w:asciiTheme="majorHAnsi" w:eastAsia="Georgia" w:hAnsiTheme="majorHAnsi" w:cs="Georgia"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Ci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rcle</w:t>
            </w:r>
          </w:p>
          <w:p w14:paraId="3FACACA0" w14:textId="77777777" w:rsidR="00661FFC" w:rsidRPr="0063594C" w:rsidRDefault="00BE0E66">
            <w:pPr>
              <w:spacing w:before="61"/>
              <w:ind w:left="162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ou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ern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ear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Ci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rcle</w:t>
            </w:r>
          </w:p>
          <w:p w14:paraId="5E674EB0" w14:textId="77777777" w:rsidR="00661FFC" w:rsidRPr="0063594C" w:rsidRDefault="00BE0E66">
            <w:pPr>
              <w:spacing w:before="61"/>
              <w:ind w:left="162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</w:t>
            </w:r>
            <w:r w:rsidRPr="0063594C">
              <w:rPr>
                <w:rFonts w:asciiTheme="majorHAnsi" w:eastAsia="Segoe MDL2 Assets" w:hAnsiTheme="majorHAnsi" w:cs="Segoe MDL2 Assets"/>
                <w:spacing w:val="22"/>
                <w:w w:val="4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Fel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ows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ut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W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it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</w:t>
            </w:r>
          </w:p>
        </w:tc>
      </w:tr>
      <w:tr w:rsidR="00661FFC" w:rsidRPr="0063594C" w14:paraId="63D1EF43" w14:textId="77777777">
        <w:trPr>
          <w:trHeight w:hRule="exact" w:val="505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</w:tcPr>
          <w:p w14:paraId="6497A8AA" w14:textId="77777777" w:rsidR="00661FFC" w:rsidRPr="0063594C" w:rsidRDefault="00661FFC">
            <w:pPr>
              <w:spacing w:before="7" w:line="1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92E6FFB" w14:textId="77777777" w:rsidR="00661FFC" w:rsidRPr="0063594C" w:rsidRDefault="00BE0E66">
            <w:pPr>
              <w:ind w:left="120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w w:val="101"/>
                <w:sz w:val="22"/>
                <w:szCs w:val="22"/>
              </w:rPr>
              <w:t>EFE</w:t>
            </w:r>
            <w:r w:rsidRPr="0063594C">
              <w:rPr>
                <w:rFonts w:asciiTheme="majorHAnsi" w:eastAsia="Georgia" w:hAnsiTheme="majorHAnsi" w:cs="Georgia"/>
                <w:b/>
                <w:spacing w:val="-2"/>
                <w:w w:val="101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w w:val="101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b/>
                <w:w w:val="101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w w:val="10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w w:val="101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b/>
                <w:w w:val="101"/>
                <w:sz w:val="22"/>
                <w:szCs w:val="22"/>
              </w:rPr>
              <w:t>S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758AAB13" w14:textId="77777777" w:rsidR="00661FFC" w:rsidRPr="0063594C" w:rsidRDefault="00661FF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1FFC" w:rsidRPr="0063594C" w14:paraId="7E769E17" w14:textId="77777777">
        <w:trPr>
          <w:trHeight w:hRule="exact" w:val="846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</w:tcPr>
          <w:p w14:paraId="07D4C4D2" w14:textId="77777777" w:rsidR="00661FFC" w:rsidRPr="0063594C" w:rsidRDefault="00BE0E66">
            <w:pPr>
              <w:spacing w:before="49"/>
              <w:ind w:left="120" w:right="645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J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b/>
                <w:spacing w:val="2"/>
                <w:sz w:val="22"/>
                <w:szCs w:val="22"/>
              </w:rPr>
              <w:t>h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b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J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y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,</w:t>
            </w:r>
            <w:r w:rsidRPr="0063594C">
              <w:rPr>
                <w:rFonts w:asciiTheme="majorHAnsi" w:eastAsia="Georgia" w:hAnsiTheme="majorHAnsi" w:cs="Georgia"/>
                <w:spacing w:val="-3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sso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.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rofess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gl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sh Un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iv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rsity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nois</w:t>
            </w:r>
            <w:r w:rsidRPr="0063594C">
              <w:rPr>
                <w:rFonts w:asciiTheme="majorHAnsi" w:eastAsia="Georgia" w:hAnsiTheme="majorHAnsi" w:cs="Georgia"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b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an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-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Ch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g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 (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2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17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  <w:r w:rsidRPr="0063594C">
              <w:rPr>
                <w:rFonts w:asciiTheme="majorHAnsi" w:eastAsia="Georgia" w:hAnsiTheme="majorHAnsi" w:cs="Georgia"/>
                <w:spacing w:val="-4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33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3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-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111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2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,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hyperlink r:id="rId8"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j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j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a</w:t>
              </w:r>
              <w:r w:rsidRPr="0063594C">
                <w:rPr>
                  <w:rFonts w:asciiTheme="majorHAnsi" w:eastAsia="Georgia" w:hAnsiTheme="majorHAnsi" w:cs="Georgia"/>
                  <w:spacing w:val="3"/>
                  <w:sz w:val="22"/>
                  <w:szCs w:val="22"/>
                </w:rPr>
                <w:t>y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@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ll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n</w:t>
              </w:r>
              <w:r w:rsidRPr="0063594C">
                <w:rPr>
                  <w:rFonts w:asciiTheme="majorHAnsi" w:eastAsia="Georgia" w:hAnsiTheme="majorHAnsi" w:cs="Georgia"/>
                  <w:spacing w:val="3"/>
                  <w:sz w:val="22"/>
                  <w:szCs w:val="22"/>
                </w:rPr>
                <w:t>o</w:t>
              </w:r>
              <w:r w:rsidRPr="0063594C">
                <w:rPr>
                  <w:rFonts w:asciiTheme="majorHAnsi" w:eastAsia="Georgia" w:hAnsiTheme="majorHAnsi" w:cs="Georgia"/>
                  <w:spacing w:val="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s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.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edu</w:t>
              </w:r>
            </w:hyperlink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088F59D9" w14:textId="77777777" w:rsidR="00661FFC" w:rsidRPr="0063594C" w:rsidRDefault="00BE0E66">
            <w:pPr>
              <w:spacing w:before="49"/>
              <w:ind w:left="162" w:right="177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J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cob</w:t>
            </w:r>
            <w:r w:rsidRPr="0063594C">
              <w:rPr>
                <w:rFonts w:asciiTheme="majorHAnsi" w:eastAsia="Georgia" w:hAnsiTheme="majorHAnsi" w:cs="Georgia"/>
                <w:b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S.</w:t>
            </w:r>
            <w:r w:rsidRPr="0063594C">
              <w:rPr>
                <w:rFonts w:asciiTheme="majorHAnsi" w:eastAsia="Georgia" w:hAnsiTheme="majorHAnsi" w:cs="Georgia"/>
                <w:b/>
                <w:spacing w:val="-3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b/>
                <w:spacing w:val="3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y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d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er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,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sso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.</w:t>
            </w:r>
            <w:r w:rsidRPr="0063594C">
              <w:rPr>
                <w:rFonts w:asciiTheme="majorHAnsi" w:eastAsia="Georgia" w:hAnsiTheme="majorHAnsi" w:cs="Georgia"/>
                <w:spacing w:val="-3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rofess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gl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h Un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iv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rsity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nois</w:t>
            </w:r>
            <w:r w:rsidRPr="0063594C">
              <w:rPr>
                <w:rFonts w:asciiTheme="majorHAnsi" w:eastAsia="Georgia" w:hAnsiTheme="majorHAnsi" w:cs="Georgia"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b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an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-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Ch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g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 (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2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17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  <w:r w:rsidRPr="0063594C">
              <w:rPr>
                <w:rFonts w:asciiTheme="majorHAnsi" w:eastAsia="Georgia" w:hAnsiTheme="majorHAnsi" w:cs="Georgia"/>
                <w:spacing w:val="-4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33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3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-4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7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0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0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,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hyperlink r:id="rId9"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jssny</w:t>
              </w:r>
              <w:r w:rsidRPr="0063594C">
                <w:rPr>
                  <w:rFonts w:asciiTheme="majorHAnsi" w:eastAsia="Georgia" w:hAnsiTheme="majorHAnsi" w:cs="Georgia"/>
                  <w:spacing w:val="3"/>
                  <w:sz w:val="22"/>
                  <w:szCs w:val="22"/>
                </w:rPr>
                <w:t>d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@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ll</w:t>
              </w:r>
              <w:r w:rsidRPr="0063594C">
                <w:rPr>
                  <w:rFonts w:asciiTheme="majorHAnsi" w:eastAsia="Georgia" w:hAnsiTheme="majorHAnsi" w:cs="Georgia"/>
                  <w:spacing w:val="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nois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.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edu</w:t>
              </w:r>
            </w:hyperlink>
          </w:p>
        </w:tc>
      </w:tr>
      <w:tr w:rsidR="00661FFC" w:rsidRPr="0063594C" w14:paraId="74A1BBA1" w14:textId="77777777">
        <w:trPr>
          <w:trHeight w:hRule="exact" w:val="776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</w:tcPr>
          <w:p w14:paraId="279BC467" w14:textId="77777777" w:rsidR="00661FFC" w:rsidRPr="0063594C" w:rsidRDefault="00BE0E66">
            <w:pPr>
              <w:spacing w:before="98"/>
              <w:ind w:left="120" w:right="645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Ro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b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rt</w:t>
            </w:r>
            <w:r w:rsidRPr="0063594C">
              <w:rPr>
                <w:rFonts w:asciiTheme="majorHAnsi" w:eastAsia="Georgia" w:hAnsiTheme="majorHAnsi" w:cs="Georgia"/>
                <w:b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Ro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be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rt</w:t>
            </w:r>
            <w:r w:rsidRPr="0063594C">
              <w:rPr>
                <w:rFonts w:asciiTheme="majorHAnsi" w:eastAsia="Georgia" w:hAnsiTheme="majorHAnsi" w:cs="Georgia"/>
                <w:b/>
                <w:spacing w:val="2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,</w:t>
            </w:r>
            <w:r w:rsidRPr="0063594C">
              <w:rPr>
                <w:rFonts w:asciiTheme="majorHAnsi" w:eastAsia="Georgia" w:hAnsiTheme="majorHAnsi" w:cs="Georgia"/>
                <w:spacing w:val="-10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rofess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gl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sh Un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iv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rsity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nois</w:t>
            </w:r>
            <w:r w:rsidRPr="0063594C">
              <w:rPr>
                <w:rFonts w:asciiTheme="majorHAnsi" w:eastAsia="Georgia" w:hAnsiTheme="majorHAnsi" w:cs="Georgia"/>
                <w:spacing w:val="-6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at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b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an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-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Ch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m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g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 (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2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17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  <w:r w:rsidRPr="0063594C">
              <w:rPr>
                <w:rFonts w:asciiTheme="majorHAnsi" w:eastAsia="Georgia" w:hAnsiTheme="majorHAnsi" w:cs="Georgia"/>
                <w:spacing w:val="-4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33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3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-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0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2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03,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hyperlink r:id="rId10"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rro</w:t>
              </w:r>
              <w:r w:rsidRPr="0063594C">
                <w:rPr>
                  <w:rFonts w:asciiTheme="majorHAnsi" w:eastAsia="Georgia" w:hAnsiTheme="majorHAnsi" w:cs="Georgia"/>
                  <w:spacing w:val="2"/>
                  <w:sz w:val="22"/>
                  <w:szCs w:val="22"/>
                </w:rPr>
                <w:t>b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e3@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l</w:t>
              </w:r>
              <w:r w:rsidRPr="0063594C">
                <w:rPr>
                  <w:rFonts w:asciiTheme="majorHAnsi" w:eastAsia="Georgia" w:hAnsiTheme="majorHAnsi" w:cs="Georgia"/>
                  <w:spacing w:val="3"/>
                  <w:sz w:val="22"/>
                  <w:szCs w:val="22"/>
                </w:rPr>
                <w:t>l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nois</w:t>
              </w:r>
              <w:r w:rsidRPr="0063594C">
                <w:rPr>
                  <w:rFonts w:asciiTheme="majorHAnsi" w:eastAsia="Georgia" w:hAnsiTheme="majorHAnsi" w:cs="Georgia"/>
                  <w:spacing w:val="1"/>
                  <w:sz w:val="22"/>
                  <w:szCs w:val="22"/>
                </w:rPr>
                <w:t>.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edu</w:t>
              </w:r>
            </w:hyperlink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14:paraId="1DCA7A90" w14:textId="77777777" w:rsidR="00661FFC" w:rsidRPr="0063594C" w:rsidRDefault="00BE0E66">
            <w:pPr>
              <w:spacing w:before="98"/>
              <w:ind w:left="162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ll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y</w:t>
            </w:r>
            <w:r w:rsidRPr="0063594C">
              <w:rPr>
                <w:rFonts w:asciiTheme="majorHAnsi" w:eastAsia="Georgia" w:hAnsiTheme="majorHAnsi" w:cs="Georgia"/>
                <w:b/>
                <w:spacing w:val="-4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Br</w:t>
            </w:r>
            <w:r w:rsidRPr="0063594C">
              <w:rPr>
                <w:rFonts w:asciiTheme="majorHAnsi" w:eastAsia="Georgia" w:hAnsiTheme="majorHAnsi" w:cs="Georgia"/>
                <w:b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b/>
                <w:spacing w:val="1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b/>
                <w:spacing w:val="3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b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,</w:t>
            </w:r>
            <w:r w:rsidRPr="0063594C">
              <w:rPr>
                <w:rFonts w:asciiTheme="majorHAnsi" w:eastAsia="Georgia" w:hAnsiTheme="majorHAnsi" w:cs="Georgia"/>
                <w:spacing w:val="-9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sso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c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.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ro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f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ess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o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r</w:t>
            </w:r>
            <w:r w:rsidRPr="0063594C">
              <w:rPr>
                <w:rFonts w:asciiTheme="majorHAnsi" w:eastAsia="Georgia" w:hAnsiTheme="majorHAnsi" w:cs="Georgia"/>
                <w:spacing w:val="-8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of</w:t>
            </w:r>
            <w:r w:rsidRPr="0063594C">
              <w:rPr>
                <w:rFonts w:asciiTheme="majorHAnsi" w:eastAsia="Georgia" w:hAnsiTheme="majorHAnsi" w:cs="Georgia"/>
                <w:spacing w:val="-2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gl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h</w:t>
            </w:r>
          </w:p>
          <w:p w14:paraId="7BCCA34D" w14:textId="77777777" w:rsidR="00661FFC" w:rsidRPr="0063594C" w:rsidRDefault="00BE0E66">
            <w:pPr>
              <w:ind w:left="162" w:right="1107"/>
              <w:rPr>
                <w:rFonts w:asciiTheme="majorHAnsi" w:eastAsia="Georgia" w:hAnsiTheme="majorHAnsi" w:cs="Georgia"/>
                <w:sz w:val="22"/>
                <w:szCs w:val="22"/>
              </w:rPr>
            </w:pP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B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ler</w:t>
            </w:r>
            <w:r w:rsidRPr="0063594C">
              <w:rPr>
                <w:rFonts w:asciiTheme="majorHAnsi" w:eastAsia="Georgia" w:hAnsiTheme="majorHAnsi" w:cs="Georgia"/>
                <w:spacing w:val="-5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Un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v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er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s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t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y,</w:t>
            </w:r>
            <w:r w:rsidRPr="0063594C">
              <w:rPr>
                <w:rFonts w:asciiTheme="majorHAnsi" w:eastAsia="Georgia" w:hAnsiTheme="majorHAnsi" w:cs="Georgia"/>
                <w:spacing w:val="-11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d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an</w:t>
            </w:r>
            <w:r w:rsidRPr="0063594C">
              <w:rPr>
                <w:rFonts w:asciiTheme="majorHAnsi" w:eastAsia="Georgia" w:hAnsiTheme="majorHAnsi" w:cs="Georgia"/>
                <w:spacing w:val="3"/>
                <w:sz w:val="22"/>
                <w:szCs w:val="22"/>
              </w:rPr>
              <w:t>a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p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ol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s,</w:t>
            </w:r>
            <w:r w:rsidRPr="0063594C">
              <w:rPr>
                <w:rFonts w:asciiTheme="majorHAnsi" w:eastAsia="Georgia" w:hAnsiTheme="majorHAnsi" w:cs="Georgia"/>
                <w:spacing w:val="-13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I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N (3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17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)</w:t>
            </w:r>
            <w:r w:rsidRPr="0063594C">
              <w:rPr>
                <w:rFonts w:asciiTheme="majorHAnsi" w:eastAsia="Georgia" w:hAnsiTheme="majorHAnsi" w:cs="Georgia"/>
                <w:spacing w:val="-4"/>
                <w:sz w:val="22"/>
                <w:szCs w:val="22"/>
              </w:rPr>
              <w:t xml:space="preserve"> 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492</w:t>
            </w:r>
            <w:r w:rsidRPr="0063594C">
              <w:rPr>
                <w:rFonts w:asciiTheme="majorHAnsi" w:eastAsia="Georgia" w:hAnsiTheme="majorHAnsi" w:cs="Georgia"/>
                <w:spacing w:val="2"/>
                <w:sz w:val="22"/>
                <w:szCs w:val="22"/>
              </w:rPr>
              <w:t>-</w:t>
            </w:r>
            <w:r w:rsidRPr="0063594C">
              <w:rPr>
                <w:rFonts w:asciiTheme="majorHAnsi" w:eastAsia="Georgia" w:hAnsiTheme="majorHAnsi" w:cs="Georgia"/>
                <w:spacing w:val="-1"/>
                <w:sz w:val="22"/>
                <w:szCs w:val="22"/>
              </w:rPr>
              <w:t>8</w:t>
            </w:r>
            <w:r w:rsidRPr="0063594C">
              <w:rPr>
                <w:rFonts w:asciiTheme="majorHAnsi" w:eastAsia="Georgia" w:hAnsiTheme="majorHAnsi" w:cs="Georgia"/>
                <w:spacing w:val="1"/>
                <w:sz w:val="22"/>
                <w:szCs w:val="22"/>
              </w:rPr>
              <w:t>7</w:t>
            </w:r>
            <w:r w:rsidRPr="0063594C">
              <w:rPr>
                <w:rFonts w:asciiTheme="majorHAnsi" w:eastAsia="Georgia" w:hAnsiTheme="majorHAnsi" w:cs="Georgia"/>
                <w:sz w:val="22"/>
                <w:szCs w:val="22"/>
              </w:rPr>
              <w:t>63,</w:t>
            </w:r>
            <w:r w:rsidRPr="0063594C">
              <w:rPr>
                <w:rFonts w:asciiTheme="majorHAnsi" w:eastAsia="Georgia" w:hAnsiTheme="majorHAnsi" w:cs="Georgia"/>
                <w:spacing w:val="-7"/>
                <w:sz w:val="22"/>
                <w:szCs w:val="22"/>
              </w:rPr>
              <w:t xml:space="preserve"> </w:t>
            </w:r>
            <w:hyperlink r:id="rId11"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b</w:t>
              </w:r>
              <w:r w:rsidRPr="0063594C">
                <w:rPr>
                  <w:rFonts w:asciiTheme="majorHAnsi" w:eastAsia="Georgia" w:hAnsiTheme="majorHAnsi" w:cs="Georgia"/>
                  <w:spacing w:val="2"/>
                  <w:sz w:val="22"/>
                  <w:szCs w:val="22"/>
                </w:rPr>
                <w:t>r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i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s</w:t>
              </w:r>
              <w:r w:rsidRPr="0063594C">
                <w:rPr>
                  <w:rFonts w:asciiTheme="majorHAnsi" w:eastAsia="Georgia" w:hAnsiTheme="majorHAnsi" w:cs="Georgia"/>
                  <w:spacing w:val="1"/>
                  <w:sz w:val="22"/>
                  <w:szCs w:val="22"/>
                </w:rPr>
                <w:t>c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oe</w:t>
              </w:r>
              <w:r w:rsidRPr="0063594C">
                <w:rPr>
                  <w:rFonts w:asciiTheme="majorHAnsi" w:eastAsia="Georgia" w:hAnsiTheme="majorHAnsi" w:cs="Georgia"/>
                  <w:spacing w:val="2"/>
                  <w:sz w:val="22"/>
                  <w:szCs w:val="22"/>
                </w:rPr>
                <w:t>@</w:t>
              </w:r>
              <w:r w:rsidRPr="0063594C">
                <w:rPr>
                  <w:rFonts w:asciiTheme="majorHAnsi" w:eastAsia="Georgia" w:hAnsiTheme="majorHAnsi" w:cs="Georgia"/>
                  <w:spacing w:val="1"/>
                  <w:sz w:val="22"/>
                  <w:szCs w:val="22"/>
                </w:rPr>
                <w:t>b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u</w:t>
              </w:r>
              <w:r w:rsidRPr="0063594C">
                <w:rPr>
                  <w:rFonts w:asciiTheme="majorHAnsi" w:eastAsia="Georgia" w:hAnsiTheme="majorHAnsi" w:cs="Georgia"/>
                  <w:spacing w:val="1"/>
                  <w:sz w:val="22"/>
                  <w:szCs w:val="22"/>
                </w:rPr>
                <w:t>t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ler</w:t>
              </w:r>
              <w:r w:rsidRPr="0063594C">
                <w:rPr>
                  <w:rFonts w:asciiTheme="majorHAnsi" w:eastAsia="Georgia" w:hAnsiTheme="majorHAnsi" w:cs="Georgia"/>
                  <w:spacing w:val="-1"/>
                  <w:sz w:val="22"/>
                  <w:szCs w:val="22"/>
                </w:rPr>
                <w:t>.</w:t>
              </w:r>
              <w:r w:rsidRPr="0063594C">
                <w:rPr>
                  <w:rFonts w:asciiTheme="majorHAnsi" w:eastAsia="Georgia" w:hAnsiTheme="majorHAnsi" w:cs="Georgia"/>
                  <w:sz w:val="22"/>
                  <w:szCs w:val="22"/>
                </w:rPr>
                <w:t>edu</w:t>
              </w:r>
            </w:hyperlink>
          </w:p>
        </w:tc>
      </w:tr>
    </w:tbl>
    <w:p w14:paraId="7BA7F6A9" w14:textId="77777777" w:rsidR="00661FFC" w:rsidRPr="0063594C" w:rsidRDefault="00661FFC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75AEB63D" w14:textId="77777777" w:rsidR="00661FFC" w:rsidRPr="0063594C" w:rsidRDefault="00BE0E66">
      <w:pPr>
        <w:spacing w:before="43"/>
        <w:ind w:right="826"/>
        <w:jc w:val="right"/>
        <w:rPr>
          <w:rFonts w:asciiTheme="majorHAnsi" w:eastAsia="Georgia" w:hAnsiTheme="majorHAnsi" w:cs="Georgia"/>
          <w:sz w:val="22"/>
          <w:szCs w:val="22"/>
        </w:rPr>
        <w:sectPr w:rsidR="00661FFC" w:rsidRPr="0063594C">
          <w:pgSz w:w="12240" w:h="15840"/>
          <w:pgMar w:top="1420" w:right="680" w:bottom="280" w:left="660" w:header="0" w:footer="424" w:gutter="0"/>
          <w:cols w:space="720"/>
        </w:sectPr>
      </w:pPr>
      <w:r w:rsidRPr="0063594C">
        <w:rPr>
          <w:rFonts w:asciiTheme="majorHAnsi" w:eastAsia="Georgia" w:hAnsiTheme="majorHAnsi" w:cs="Georgia"/>
          <w:sz w:val="22"/>
          <w:szCs w:val="22"/>
        </w:rPr>
        <w:t>Rach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63594C">
        <w:rPr>
          <w:rFonts w:asciiTheme="majorHAnsi" w:eastAsia="Georgia" w:hAnsiTheme="majorHAnsi" w:cs="Georgia"/>
          <w:sz w:val="22"/>
          <w:szCs w:val="22"/>
        </w:rPr>
        <w:t>l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ree</w:t>
      </w:r>
      <w:r w:rsidRPr="0063594C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63594C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>p</w:t>
      </w:r>
      <w:r w:rsidRPr="0063594C">
        <w:rPr>
          <w:rFonts w:asciiTheme="majorHAnsi" w:eastAsia="Georgia" w:hAnsiTheme="majorHAnsi" w:cs="Georgia"/>
          <w:sz w:val="22"/>
          <w:szCs w:val="22"/>
        </w:rPr>
        <w:t>age</w:t>
      </w:r>
      <w:r w:rsidRPr="0063594C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63594C">
        <w:rPr>
          <w:rFonts w:asciiTheme="majorHAnsi" w:eastAsia="Georgia" w:hAnsiTheme="majorHAnsi" w:cs="Georgia"/>
          <w:sz w:val="22"/>
          <w:szCs w:val="22"/>
        </w:rPr>
        <w:t>3 of 3</w:t>
      </w:r>
    </w:p>
    <w:p w14:paraId="4A92444F" w14:textId="77777777" w:rsidR="00661FFC" w:rsidRPr="0063594C" w:rsidRDefault="00BE0E66">
      <w:pPr>
        <w:spacing w:before="51" w:line="280" w:lineRule="exact"/>
        <w:ind w:left="158"/>
        <w:rPr>
          <w:rFonts w:asciiTheme="majorHAnsi" w:eastAsia="Century Gothic" w:hAnsiTheme="majorHAnsi" w:cs="Century Gothic"/>
          <w:sz w:val="22"/>
          <w:szCs w:val="22"/>
        </w:rPr>
      </w:pPr>
      <w:r w:rsidRPr="0063594C">
        <w:rPr>
          <w:rFonts w:asciiTheme="majorHAnsi" w:eastAsia="Century Gothic" w:hAnsiTheme="majorHAnsi" w:cs="Century Gothic"/>
          <w:b/>
          <w:position w:val="-1"/>
          <w:sz w:val="22"/>
          <w:szCs w:val="22"/>
        </w:rPr>
        <w:lastRenderedPageBreak/>
        <w:t>CV SAMPLE</w:t>
      </w:r>
    </w:p>
    <w:p w14:paraId="6853782B" w14:textId="77777777" w:rsidR="00661FFC" w:rsidRPr="0063594C" w:rsidRDefault="00661FFC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6535F1EB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  <w:sectPr w:rsidR="00661FFC" w:rsidRPr="0063594C">
          <w:pgSz w:w="12240" w:h="15840"/>
          <w:pgMar w:top="720" w:right="680" w:bottom="280" w:left="620" w:header="0" w:footer="424" w:gutter="0"/>
          <w:cols w:space="720"/>
        </w:sectPr>
      </w:pPr>
    </w:p>
    <w:p w14:paraId="618EBE9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32176C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B95409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D9DA40" w14:textId="77777777" w:rsidR="00661FFC" w:rsidRPr="0063594C" w:rsidRDefault="00661FFC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4896A231" w14:textId="77777777" w:rsidR="00661FFC" w:rsidRPr="0063594C" w:rsidRDefault="00BE0E66">
      <w:pPr>
        <w:spacing w:line="260" w:lineRule="exact"/>
        <w:ind w:left="100" w:right="-56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2CBBA173">
          <v:group id="_x0000_s1053" style="position:absolute;left:0;text-align:left;margin-left:35.4pt;margin-top:13.4pt;width:541.2pt;height:1.2pt;z-index:-251661824;mso-position-horizontal-relative:page" coordorigin="708,268" coordsize="10824,24">
            <v:shape id="_x0000_s1055" style="position:absolute;left:720;top:280;width:8154;height:0" coordorigin="720,280" coordsize="8154,0" path="m720,280r8154,e" filled="f" strokeweight="1.18pt">
              <v:path arrowok="t"/>
            </v:shape>
            <v:shape id="_x0000_s1054" style="position:absolute;left:8874;top:280;width:2646;height:0" coordorigin="8874,280" coordsize="2646,0" path="m8874,280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EDUC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N</w:t>
      </w:r>
    </w:p>
    <w:p w14:paraId="55D8FC94" w14:textId="77777777" w:rsidR="00661FFC" w:rsidRPr="0063594C" w:rsidRDefault="00BE0E66">
      <w:pPr>
        <w:spacing w:before="17"/>
        <w:ind w:left="674" w:right="4397"/>
        <w:jc w:val="center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br w:type="column"/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JUAN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w w:val="99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w w:val="99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2"/>
          <w:w w:val="99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w w:val="99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1"/>
          <w:w w:val="99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w w:val="99"/>
          <w:sz w:val="22"/>
          <w:szCs w:val="22"/>
        </w:rPr>
        <w:t>A</w:t>
      </w:r>
    </w:p>
    <w:p w14:paraId="005E9E40" w14:textId="77777777" w:rsidR="00661FFC" w:rsidRPr="0063594C" w:rsidRDefault="00BE0E66">
      <w:pPr>
        <w:spacing w:before="34"/>
        <w:ind w:left="-35" w:right="3691"/>
        <w:jc w:val="center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80" w:bottom="0" w:left="620" w:header="720" w:footer="720" w:gutter="0"/>
          <w:cols w:num="2" w:space="720" w:equalWidth="0">
            <w:col w:w="1393" w:space="2389"/>
            <w:col w:w="7158"/>
          </w:cols>
        </w:sectPr>
      </w:pP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217</w:t>
      </w:r>
      <w:r w:rsidRPr="0063594C">
        <w:rPr>
          <w:rFonts w:asciiTheme="majorHAnsi" w:eastAsia="Trebuchet MS" w:hAnsiTheme="majorHAnsi" w:cs="Trebuchet MS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12</w:t>
      </w:r>
      <w:r w:rsidRPr="0063594C">
        <w:rPr>
          <w:rFonts w:asciiTheme="majorHAnsi" w:eastAsia="Trebuchet MS" w:hAnsiTheme="majorHAnsi" w:cs="Trebuchet MS"/>
          <w:sz w:val="22"/>
          <w:szCs w:val="22"/>
        </w:rPr>
        <w:t>3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456</w:t>
      </w:r>
      <w:r w:rsidRPr="0063594C">
        <w:rPr>
          <w:rFonts w:asciiTheme="majorHAnsi" w:eastAsia="Trebuchet MS" w:hAnsiTheme="majorHAnsi" w:cs="Trebuchet MS"/>
          <w:sz w:val="22"/>
          <w:szCs w:val="22"/>
        </w:rPr>
        <w:t>7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• </w:t>
      </w:r>
      <w:hyperlink r:id="rId12">
        <w:r w:rsidRPr="0063594C">
          <w:rPr>
            <w:rFonts w:asciiTheme="majorHAnsi" w:eastAsia="Trebuchet MS" w:hAnsiTheme="majorHAnsi" w:cs="Trebuchet MS"/>
            <w:spacing w:val="-1"/>
            <w:w w:val="99"/>
            <w:sz w:val="22"/>
            <w:szCs w:val="22"/>
          </w:rPr>
          <w:t>j</w:t>
        </w:r>
        <w:r w:rsidRPr="0063594C">
          <w:rPr>
            <w:rFonts w:asciiTheme="majorHAnsi" w:eastAsia="Trebuchet MS" w:hAnsiTheme="majorHAnsi" w:cs="Trebuchet MS"/>
            <w:spacing w:val="1"/>
            <w:w w:val="99"/>
            <w:sz w:val="22"/>
            <w:szCs w:val="22"/>
          </w:rPr>
          <w:t>ga</w:t>
        </w:r>
        <w:r w:rsidRPr="0063594C">
          <w:rPr>
            <w:rFonts w:asciiTheme="majorHAnsi" w:eastAsia="Trebuchet MS" w:hAnsiTheme="majorHAnsi" w:cs="Trebuchet MS"/>
            <w:spacing w:val="-1"/>
            <w:w w:val="99"/>
            <w:sz w:val="22"/>
            <w:szCs w:val="22"/>
          </w:rPr>
          <w:t>r</w:t>
        </w:r>
        <w:r w:rsidRPr="0063594C">
          <w:rPr>
            <w:rFonts w:asciiTheme="majorHAnsi" w:eastAsia="Trebuchet MS" w:hAnsiTheme="majorHAnsi" w:cs="Trebuchet MS"/>
            <w:w w:val="99"/>
            <w:sz w:val="22"/>
            <w:szCs w:val="22"/>
          </w:rPr>
          <w:t>ci</w:t>
        </w:r>
        <w:r w:rsidRPr="0063594C">
          <w:rPr>
            <w:rFonts w:asciiTheme="majorHAnsi" w:eastAsia="Trebuchet MS" w:hAnsiTheme="majorHAnsi" w:cs="Trebuchet MS"/>
            <w:spacing w:val="1"/>
            <w:w w:val="99"/>
            <w:sz w:val="22"/>
            <w:szCs w:val="22"/>
          </w:rPr>
          <w:t>a</w:t>
        </w:r>
        <w:r w:rsidRPr="0063594C">
          <w:rPr>
            <w:rFonts w:asciiTheme="majorHAnsi" w:eastAsia="Trebuchet MS" w:hAnsiTheme="majorHAnsi" w:cs="Trebuchet MS"/>
            <w:w w:val="99"/>
            <w:sz w:val="22"/>
            <w:szCs w:val="22"/>
          </w:rPr>
          <w:t>@</w:t>
        </w:r>
        <w:r w:rsidRPr="0063594C">
          <w:rPr>
            <w:rFonts w:asciiTheme="majorHAnsi" w:eastAsia="Trebuchet MS" w:hAnsiTheme="majorHAnsi" w:cs="Trebuchet MS"/>
            <w:spacing w:val="1"/>
            <w:w w:val="99"/>
            <w:sz w:val="22"/>
            <w:szCs w:val="22"/>
          </w:rPr>
          <w:t>i</w:t>
        </w:r>
        <w:r w:rsidRPr="0063594C">
          <w:rPr>
            <w:rFonts w:asciiTheme="majorHAnsi" w:eastAsia="Trebuchet MS" w:hAnsiTheme="majorHAnsi" w:cs="Trebuchet MS"/>
            <w:spacing w:val="-1"/>
            <w:w w:val="99"/>
            <w:sz w:val="22"/>
            <w:szCs w:val="22"/>
          </w:rPr>
          <w:t>ll</w:t>
        </w:r>
        <w:r w:rsidRPr="0063594C">
          <w:rPr>
            <w:rFonts w:asciiTheme="majorHAnsi" w:eastAsia="Trebuchet MS" w:hAnsiTheme="majorHAnsi" w:cs="Trebuchet MS"/>
            <w:spacing w:val="1"/>
            <w:w w:val="99"/>
            <w:sz w:val="22"/>
            <w:szCs w:val="22"/>
          </w:rPr>
          <w:t>i</w:t>
        </w:r>
        <w:r w:rsidRPr="0063594C">
          <w:rPr>
            <w:rFonts w:asciiTheme="majorHAnsi" w:eastAsia="Trebuchet MS" w:hAnsiTheme="majorHAnsi" w:cs="Trebuchet MS"/>
            <w:spacing w:val="-1"/>
            <w:w w:val="99"/>
            <w:sz w:val="22"/>
            <w:szCs w:val="22"/>
          </w:rPr>
          <w:t>n</w:t>
        </w:r>
        <w:r w:rsidRPr="0063594C">
          <w:rPr>
            <w:rFonts w:asciiTheme="majorHAnsi" w:eastAsia="Trebuchet MS" w:hAnsiTheme="majorHAnsi" w:cs="Trebuchet MS"/>
            <w:spacing w:val="1"/>
            <w:w w:val="99"/>
            <w:sz w:val="22"/>
            <w:szCs w:val="22"/>
          </w:rPr>
          <w:t>ois.</w:t>
        </w:r>
        <w:r w:rsidRPr="0063594C">
          <w:rPr>
            <w:rFonts w:asciiTheme="majorHAnsi" w:eastAsia="Trebuchet MS" w:hAnsiTheme="majorHAnsi" w:cs="Trebuchet MS"/>
            <w:w w:val="99"/>
            <w:sz w:val="22"/>
            <w:szCs w:val="22"/>
          </w:rPr>
          <w:t>e</w:t>
        </w:r>
        <w:r w:rsidRPr="0063594C">
          <w:rPr>
            <w:rFonts w:asciiTheme="majorHAnsi" w:eastAsia="Trebuchet MS" w:hAnsiTheme="majorHAnsi" w:cs="Trebuchet MS"/>
            <w:spacing w:val="-1"/>
            <w:w w:val="99"/>
            <w:sz w:val="22"/>
            <w:szCs w:val="22"/>
          </w:rPr>
          <w:t>d</w:t>
        </w:r>
        <w:r w:rsidRPr="0063594C">
          <w:rPr>
            <w:rFonts w:asciiTheme="majorHAnsi" w:eastAsia="Trebuchet MS" w:hAnsiTheme="majorHAnsi" w:cs="Trebuchet MS"/>
            <w:w w:val="99"/>
            <w:sz w:val="22"/>
            <w:szCs w:val="22"/>
          </w:rPr>
          <w:t>u</w:t>
        </w:r>
      </w:hyperlink>
    </w:p>
    <w:p w14:paraId="48E9A09E" w14:textId="77777777" w:rsidR="00661FFC" w:rsidRPr="0063594C" w:rsidRDefault="00BE0E66">
      <w:pPr>
        <w:spacing w:before="66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or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of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os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b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vil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and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Env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-1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ing</w:t>
      </w:r>
    </w:p>
    <w:p w14:paraId="45C39D0C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Uni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</w:p>
    <w:p w14:paraId="7C6CC0CE" w14:textId="77777777" w:rsidR="00661FFC" w:rsidRPr="0063594C" w:rsidRDefault="00BE0E66">
      <w:pPr>
        <w:spacing w:before="19"/>
        <w:ind w:left="455" w:right="-55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ssertat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tit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: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“</w:t>
      </w:r>
      <w:r w:rsidRPr="0063594C">
        <w:rPr>
          <w:rFonts w:asciiTheme="majorHAnsi" w:eastAsia="Trebuchet MS" w:hAnsiTheme="majorHAnsi" w:cs="Trebuchet MS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ciples”</w:t>
      </w:r>
    </w:p>
    <w:p w14:paraId="732D8ACE" w14:textId="77777777" w:rsidR="00661FFC" w:rsidRPr="0063594C" w:rsidRDefault="00BE0E66">
      <w:pPr>
        <w:spacing w:before="22"/>
        <w:ind w:left="455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so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: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fes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S.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iso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</w:p>
    <w:p w14:paraId="3532F74C" w14:textId="77777777" w:rsidR="00661FFC" w:rsidRPr="0063594C" w:rsidRDefault="00BE0E66">
      <w:pPr>
        <w:spacing w:before="41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or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of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ien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 C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vil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Eng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ng</w:t>
      </w:r>
    </w:p>
    <w:p w14:paraId="7F45FF30" w14:textId="77777777" w:rsidR="00661FFC" w:rsidRPr="0063594C" w:rsidRDefault="00BE0E66">
      <w:pPr>
        <w:spacing w:before="11"/>
        <w:ind w:left="100"/>
        <w:rPr>
          <w:rFonts w:asciiTheme="majorHAnsi" w:eastAsia="Calibri" w:hAnsiTheme="majorHAnsi" w:cs="Calibri"/>
          <w:sz w:val="22"/>
          <w:szCs w:val="22"/>
        </w:rPr>
      </w:pP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63594C">
        <w:rPr>
          <w:rFonts w:asciiTheme="majorHAnsi" w:eastAsia="Calibri" w:hAnsiTheme="majorHAnsi" w:cs="Calibri"/>
          <w:sz w:val="22"/>
          <w:szCs w:val="22"/>
        </w:rPr>
        <w:t>n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63594C">
        <w:rPr>
          <w:rFonts w:asciiTheme="majorHAnsi" w:eastAsia="Calibri" w:hAnsiTheme="majorHAnsi" w:cs="Calibri"/>
          <w:sz w:val="22"/>
          <w:szCs w:val="22"/>
        </w:rPr>
        <w:t>v</w:t>
      </w:r>
      <w:r w:rsidRPr="0063594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63594C">
        <w:rPr>
          <w:rFonts w:asciiTheme="majorHAnsi" w:eastAsia="Calibri" w:hAnsiTheme="majorHAnsi" w:cs="Calibri"/>
          <w:sz w:val="22"/>
          <w:szCs w:val="22"/>
        </w:rPr>
        <w:t>r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63594C">
        <w:rPr>
          <w:rFonts w:asciiTheme="majorHAnsi" w:eastAsia="Calibri" w:hAnsiTheme="majorHAnsi" w:cs="Calibri"/>
          <w:sz w:val="22"/>
          <w:szCs w:val="22"/>
        </w:rPr>
        <w:t>i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63594C">
        <w:rPr>
          <w:rFonts w:asciiTheme="majorHAnsi" w:eastAsia="Calibri" w:hAnsiTheme="majorHAnsi" w:cs="Calibri"/>
          <w:sz w:val="22"/>
          <w:szCs w:val="22"/>
        </w:rPr>
        <w:t>ad</w:t>
      </w:r>
      <w:r w:rsidRPr="0063594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63594C">
        <w:rPr>
          <w:rFonts w:asciiTheme="majorHAnsi" w:eastAsia="Calibri" w:hAnsiTheme="majorHAnsi" w:cs="Calibri"/>
          <w:sz w:val="22"/>
          <w:szCs w:val="22"/>
        </w:rPr>
        <w:t>Nac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io</w:t>
      </w:r>
      <w:r w:rsidRPr="0063594C">
        <w:rPr>
          <w:rFonts w:asciiTheme="majorHAnsi" w:eastAsia="Calibri" w:hAnsiTheme="majorHAnsi" w:cs="Calibri"/>
          <w:sz w:val="22"/>
          <w:szCs w:val="22"/>
        </w:rPr>
        <w:t>n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63594C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63594C">
        <w:rPr>
          <w:rFonts w:asciiTheme="majorHAnsi" w:eastAsia="Calibri" w:hAnsiTheme="majorHAnsi" w:cs="Calibri"/>
          <w:sz w:val="22"/>
          <w:szCs w:val="22"/>
        </w:rPr>
        <w:t>e</w:t>
      </w:r>
      <w:r w:rsidRPr="0063594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63594C">
        <w:rPr>
          <w:rFonts w:asciiTheme="majorHAnsi" w:eastAsia="Calibri" w:hAnsiTheme="majorHAnsi" w:cs="Calibri"/>
          <w:sz w:val="22"/>
          <w:szCs w:val="22"/>
        </w:rPr>
        <w:t>an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63594C">
        <w:rPr>
          <w:rFonts w:asciiTheme="majorHAnsi" w:eastAsia="Calibri" w:hAnsiTheme="majorHAnsi" w:cs="Calibri"/>
          <w:sz w:val="22"/>
          <w:szCs w:val="22"/>
        </w:rPr>
        <w:t>Ju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63594C">
        <w:rPr>
          <w:rFonts w:asciiTheme="majorHAnsi" w:eastAsia="Calibri" w:hAnsiTheme="majorHAnsi" w:cs="Calibri"/>
          <w:sz w:val="22"/>
          <w:szCs w:val="22"/>
        </w:rPr>
        <w:t xml:space="preserve">n, 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63594C">
        <w:rPr>
          <w:rFonts w:asciiTheme="majorHAnsi" w:eastAsia="Calibri" w:hAnsiTheme="majorHAnsi" w:cs="Calibri"/>
          <w:sz w:val="22"/>
          <w:szCs w:val="22"/>
        </w:rPr>
        <w:t>an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63594C">
        <w:rPr>
          <w:rFonts w:asciiTheme="majorHAnsi" w:eastAsia="Calibri" w:hAnsiTheme="majorHAnsi" w:cs="Calibri"/>
          <w:sz w:val="22"/>
          <w:szCs w:val="22"/>
        </w:rPr>
        <w:t>Ju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63594C">
        <w:rPr>
          <w:rFonts w:asciiTheme="majorHAnsi" w:eastAsia="Calibri" w:hAnsiTheme="majorHAnsi" w:cs="Calibri"/>
          <w:sz w:val="22"/>
          <w:szCs w:val="22"/>
        </w:rPr>
        <w:t>n,</w:t>
      </w:r>
      <w:r w:rsidRPr="0063594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63594C">
        <w:rPr>
          <w:rFonts w:asciiTheme="majorHAnsi" w:eastAsia="Calibri" w:hAnsiTheme="majorHAnsi" w:cs="Calibri"/>
          <w:sz w:val="22"/>
          <w:szCs w:val="22"/>
        </w:rPr>
        <w:t>A</w:t>
      </w:r>
      <w:r w:rsidRPr="0063594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63594C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63594C">
        <w:rPr>
          <w:rFonts w:asciiTheme="majorHAnsi" w:eastAsia="Calibri" w:hAnsiTheme="majorHAnsi" w:cs="Calibri"/>
          <w:sz w:val="22"/>
          <w:szCs w:val="22"/>
        </w:rPr>
        <w:t>entina</w:t>
      </w:r>
      <w:r w:rsidRPr="0063594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63594C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63594C">
        <w:rPr>
          <w:rFonts w:asciiTheme="majorHAnsi" w:eastAsia="Calibri" w:hAnsiTheme="majorHAnsi" w:cs="Calibri"/>
          <w:sz w:val="22"/>
          <w:szCs w:val="22"/>
        </w:rPr>
        <w:t>NS</w:t>
      </w:r>
      <w:r w:rsidRPr="0063594C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63594C">
        <w:rPr>
          <w:rFonts w:asciiTheme="majorHAnsi" w:eastAsia="Calibri" w:hAnsiTheme="majorHAnsi" w:cs="Calibri"/>
          <w:sz w:val="22"/>
          <w:szCs w:val="22"/>
        </w:rPr>
        <w:t>)</w:t>
      </w:r>
    </w:p>
    <w:p w14:paraId="3B5BD9CF" w14:textId="77777777" w:rsidR="00661FFC" w:rsidRPr="0063594C" w:rsidRDefault="00661FFC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4DBFC053" w14:textId="77777777" w:rsidR="00661FFC" w:rsidRPr="0063594C" w:rsidRDefault="00BE0E66">
      <w:pPr>
        <w:spacing w:line="26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352D8E46">
          <v:group id="_x0000_s1050" style="position:absolute;left:0;text-align:left;margin-left:35.4pt;margin-top:13.45pt;width:541.2pt;height:1.2pt;z-index:-251660800;mso-position-horizontal-relative:page" coordorigin="708,269" coordsize="10824,24">
            <v:shape id="_x0000_s1052" style="position:absolute;left:720;top:280;width:8154;height:0" coordorigin="720,280" coordsize="8154,0" path="m720,280r8154,e" filled="f" strokeweight="1.18pt">
              <v:path arrowok="t"/>
            </v:shape>
            <v:shape id="_x0000_s1051" style="position:absolute;left:8874;top:280;width:2646;height:0" coordorigin="8874,280" coordsize="2646,0" path="m8874,280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INTE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S</w:t>
      </w:r>
    </w:p>
    <w:p w14:paraId="50422018" w14:textId="77777777" w:rsidR="00661FFC" w:rsidRPr="0063594C" w:rsidRDefault="00BE0E66">
      <w:pPr>
        <w:spacing w:before="85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br w:type="column"/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x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cted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X</w:t>
      </w:r>
      <w:r w:rsidRPr="0063594C">
        <w:rPr>
          <w:rFonts w:asciiTheme="majorHAnsi" w:eastAsia="Trebuchet MS" w:hAnsiTheme="majorHAnsi" w:cs="Trebuchet MS"/>
          <w:sz w:val="22"/>
          <w:szCs w:val="22"/>
        </w:rPr>
        <w:t>X</w:t>
      </w:r>
    </w:p>
    <w:p w14:paraId="13D620CC" w14:textId="77777777" w:rsidR="00661FFC" w:rsidRPr="0063594C" w:rsidRDefault="00661FFC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18B4F10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90496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5BD6EB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50D6B4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80" w:bottom="0" w:left="620" w:header="720" w:footer="720" w:gutter="0"/>
          <w:cols w:num="2" w:space="720" w:equalWidth="0">
            <w:col w:w="6564" w:space="1691"/>
            <w:col w:w="2685"/>
          </w:cols>
        </w:sectPr>
      </w:pP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sz w:val="22"/>
          <w:szCs w:val="22"/>
        </w:rPr>
        <w:t>XX</w:t>
      </w:r>
    </w:p>
    <w:p w14:paraId="18498F5C" w14:textId="77777777" w:rsidR="00661FFC" w:rsidRPr="0063594C" w:rsidRDefault="00BE0E66">
      <w:pPr>
        <w:spacing w:before="86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iga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6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vis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q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es.</w:t>
      </w:r>
    </w:p>
    <w:p w14:paraId="590D7956" w14:textId="77777777" w:rsidR="00661FFC" w:rsidRPr="0063594C" w:rsidRDefault="00661FFC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74F4CBEE" w14:textId="77777777" w:rsidR="00661FFC" w:rsidRPr="0063594C" w:rsidRDefault="00BE0E66">
      <w:pPr>
        <w:spacing w:line="260" w:lineRule="exact"/>
        <w:ind w:left="100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80" w:bottom="0" w:left="620" w:header="720" w:footer="720" w:gutter="0"/>
          <w:cols w:space="720"/>
        </w:sectPr>
      </w:pPr>
      <w:r w:rsidRPr="0063594C">
        <w:rPr>
          <w:rFonts w:asciiTheme="majorHAnsi" w:hAnsiTheme="majorHAnsi"/>
          <w:sz w:val="22"/>
          <w:szCs w:val="22"/>
        </w:rPr>
        <w:pict w14:anchorId="2FB7D093">
          <v:group id="_x0000_s1047" style="position:absolute;left:0;text-align:left;margin-left:35.4pt;margin-top:13.45pt;width:541.2pt;height:1.2pt;z-index:-251659776;mso-position-horizontal-relative:page" coordorigin="708,269" coordsize="10824,24">
            <v:shape id="_x0000_s1049" style="position:absolute;left:720;top:281;width:8154;height:0" coordorigin="720,281" coordsize="8154,0" path="m720,281r8154,e" filled="f" strokeweight="1.18pt">
              <v:path arrowok="t"/>
            </v:shape>
            <v:shape id="_x0000_s1048" style="position:absolute;left:8874;top:281;width:2646;height:0" coordorigin="8874,281" coordsize="2646,0" path="m8874,281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RESE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EXPER</w:t>
      </w:r>
      <w:r w:rsidRPr="0063594C">
        <w:rPr>
          <w:rFonts w:asciiTheme="majorHAnsi" w:eastAsia="Trebuchet MS" w:hAnsiTheme="majorHAnsi" w:cs="Trebuchet MS"/>
          <w:b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1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</w:rPr>
        <w:t>CE</w:t>
      </w:r>
    </w:p>
    <w:p w14:paraId="6E4054AE" w14:textId="77777777" w:rsidR="00661FFC" w:rsidRPr="0063594C" w:rsidRDefault="00BE0E66">
      <w:pPr>
        <w:spacing w:before="68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ant</w:t>
      </w:r>
    </w:p>
    <w:p w14:paraId="34FD94B8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pa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tm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 xml:space="preserve"> En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7F3F13E8" w14:textId="77777777" w:rsidR="00661FFC" w:rsidRPr="0063594C" w:rsidRDefault="00BE0E66">
      <w:pPr>
        <w:tabs>
          <w:tab w:val="left" w:pos="460"/>
        </w:tabs>
        <w:spacing w:before="10" w:line="271" w:lineRule="auto"/>
        <w:ind w:left="460" w:right="-35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x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ute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to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31EBACE9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ntr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cip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-1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ct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ping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vis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</w:p>
    <w:p w14:paraId="3955236A" w14:textId="77777777" w:rsidR="00661FFC" w:rsidRPr="0063594C" w:rsidRDefault="00BE0E66">
      <w:pPr>
        <w:spacing w:before="34" w:line="220" w:lineRule="exact"/>
        <w:ind w:left="4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sim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ns</w:t>
      </w:r>
      <w:r w:rsidRPr="0063594C">
        <w:rPr>
          <w:rFonts w:asciiTheme="majorHAnsi" w:eastAsia="Trebuchet MS" w:hAnsiTheme="majorHAnsi" w:cs="Trebuchet MS"/>
          <w:spacing w:val="-9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edict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4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mi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rce</w:t>
      </w:r>
      <w:r w:rsidRPr="0063594C">
        <w:rPr>
          <w:rFonts w:asciiTheme="majorHAnsi" w:eastAsia="Trebuchet MS" w:hAnsiTheme="majorHAnsi" w:cs="Trebuchet MS"/>
          <w:spacing w:val="-5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ama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7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us</w:t>
      </w:r>
      <w:r w:rsidRPr="0063594C">
        <w:rPr>
          <w:rFonts w:asciiTheme="majorHAnsi" w:eastAsia="Trebuchet MS" w:hAnsiTheme="majorHAnsi" w:cs="Trebuchet MS"/>
          <w:spacing w:val="-5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eri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4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.</w:t>
      </w:r>
    </w:p>
    <w:p w14:paraId="123C58E6" w14:textId="77777777" w:rsidR="00661FFC" w:rsidRPr="0063594C" w:rsidRDefault="00BE0E66">
      <w:pPr>
        <w:spacing w:before="88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80" w:bottom="0" w:left="620" w:header="720" w:footer="720" w:gutter="0"/>
          <w:cols w:num="2" w:space="720" w:equalWidth="0">
            <w:col w:w="7658" w:space="597"/>
            <w:col w:w="2685"/>
          </w:cols>
        </w:sectPr>
      </w:pPr>
      <w:r w:rsidRPr="0063594C">
        <w:rPr>
          <w:rFonts w:asciiTheme="majorHAnsi" w:hAnsiTheme="majorHAnsi"/>
          <w:sz w:val="22"/>
          <w:szCs w:val="22"/>
        </w:rPr>
        <w:br w:type="column"/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  <w:r w:rsidRPr="0063594C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</w:t>
      </w:r>
    </w:p>
    <w:p w14:paraId="302B3CA8" w14:textId="77777777" w:rsidR="00661FFC" w:rsidRPr="0063594C" w:rsidRDefault="00BE0E66">
      <w:pPr>
        <w:tabs>
          <w:tab w:val="left" w:pos="460"/>
        </w:tabs>
        <w:spacing w:before="6" w:line="260" w:lineRule="exact"/>
        <w:ind w:left="460" w:right="2647" w:hanging="360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80" w:bottom="0" w:left="620" w:header="720" w:footer="720" w:gutter="0"/>
          <w:cols w:space="720"/>
        </w:sect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rdin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y,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ff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dents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dep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rt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05C2CF5A" w14:textId="77777777" w:rsidR="00661FFC" w:rsidRPr="0063594C" w:rsidRDefault="00BE0E66">
      <w:pPr>
        <w:spacing w:before="32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duate</w:t>
      </w:r>
      <w:r w:rsidRPr="0063594C">
        <w:rPr>
          <w:rFonts w:asciiTheme="majorHAnsi" w:eastAsia="Trebuchet MS" w:hAnsiTheme="majorHAnsi" w:cs="Trebuchet MS"/>
          <w:b/>
          <w:spacing w:val="-1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ons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ta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</w:p>
    <w:p w14:paraId="1D996CC4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ar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me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to</w:t>
      </w:r>
      <w:r w:rsidRPr="0063594C">
        <w:rPr>
          <w:rFonts w:asciiTheme="majorHAnsi" w:eastAsia="Trebuchet MS" w:hAnsiTheme="majorHAnsi" w:cs="Trebuchet MS"/>
          <w:i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ería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UNSJ</w:t>
      </w:r>
    </w:p>
    <w:p w14:paraId="21EE501B" w14:textId="77777777" w:rsidR="00661FFC" w:rsidRPr="0063594C" w:rsidRDefault="00BE0E66">
      <w:pPr>
        <w:tabs>
          <w:tab w:val="left" w:pos="460"/>
        </w:tabs>
        <w:spacing w:before="10" w:line="266" w:lineRule="auto"/>
        <w:ind w:left="460" w:right="279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z w:val="22"/>
          <w:szCs w:val="22"/>
        </w:rPr>
        <w:t>Se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by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rect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ning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rt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 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uct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ssm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rmo 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awso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ital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uct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oj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mos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 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rd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rea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4E83D86D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a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rry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ut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stati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</w:p>
    <w:p w14:paraId="3312A56A" w14:textId="77777777" w:rsidR="00661FFC" w:rsidRPr="0063594C" w:rsidRDefault="00BE0E66">
      <w:pPr>
        <w:spacing w:before="34" w:line="262" w:lineRule="auto"/>
        <w:ind w:left="460" w:right="197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uct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– pri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ry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ob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cus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ect</w:t>
      </w:r>
      <w:r w:rsidRPr="0063594C">
        <w:rPr>
          <w:rFonts w:asciiTheme="majorHAnsi" w:eastAsia="Trebuchet MS" w:hAnsiTheme="majorHAnsi" w:cs="Trebuchet MS"/>
          <w:spacing w:val="-1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–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n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35</w:t>
      </w:r>
      <w:r w:rsidRPr="0063594C">
        <w:rPr>
          <w:rFonts w:asciiTheme="majorHAnsi" w:eastAsia="Trebuchet MS" w:hAnsiTheme="majorHAnsi" w:cs="Trebuchet MS"/>
          <w:sz w:val="22"/>
          <w:szCs w:val="22"/>
        </w:rPr>
        <w:t>6 Pr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din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6D60A8D9" w14:textId="77777777" w:rsidR="00661FFC" w:rsidRPr="0063594C" w:rsidRDefault="00661FFC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303A88C4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39C95345">
          <v:group id="_x0000_s1044" style="position:absolute;left:0;text-align:left;margin-left:35.4pt;margin-top:13.4pt;width:541.2pt;height:1.2pt;z-index:-251658752;mso-position-horizontal-relative:page" coordorigin="708,268" coordsize="10824,24">
            <v:shape id="_x0000_s1046" style="position:absolute;left:720;top:280;width:8154;height:0" coordorigin="720,280" coordsize="8154,0" path="m720,280r8154,e" filled="f" strokeweight="1.18pt">
              <v:path arrowok="t"/>
            </v:shape>
            <v:shape id="_x0000_s1045" style="position:absolute;left:8874;top:280;width:2646;height:0" coordorigin="8874,280" coordsize="2646,0" path="m8874,280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G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G 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XP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CE</w:t>
      </w:r>
    </w:p>
    <w:p w14:paraId="509D8B76" w14:textId="77777777" w:rsidR="00661FFC" w:rsidRPr="0063594C" w:rsidRDefault="00BE0E66">
      <w:pPr>
        <w:spacing w:before="61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hing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an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on</w:t>
      </w:r>
      <w:r w:rsidRPr="0063594C">
        <w:rPr>
          <w:rFonts w:asciiTheme="majorHAnsi" w:eastAsia="Trebuchet MS" w:hAnsiTheme="majorHAnsi" w:cs="Trebuchet MS"/>
          <w:b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to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Eng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ing</w:t>
      </w:r>
    </w:p>
    <w:p w14:paraId="46FC19EA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Colle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gi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eer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507AFD00" w14:textId="77777777" w:rsidR="00661FFC" w:rsidRPr="0063594C" w:rsidRDefault="00BE0E66">
      <w:pPr>
        <w:spacing w:before="10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ec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tiviti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det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</w:p>
    <w:p w14:paraId="1948BE6C" w14:textId="77777777" w:rsidR="00661FFC" w:rsidRPr="0063594C" w:rsidRDefault="00BE0E66">
      <w:pPr>
        <w:spacing w:before="31"/>
        <w:ind w:left="4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nate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uct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1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>5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</w:t>
      </w:r>
      <w:r w:rsidRPr="0063594C">
        <w:rPr>
          <w:rFonts w:asciiTheme="majorHAnsi" w:eastAsia="Trebuchet MS" w:hAnsiTheme="majorHAnsi" w:cs="Trebuchet MS"/>
          <w:sz w:val="22"/>
          <w:szCs w:val="22"/>
        </w:rPr>
        <w:t>5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fr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man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der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du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16BDEB69" w14:textId="77777777" w:rsidR="00661FFC" w:rsidRPr="0063594C" w:rsidRDefault="00BE0E66">
      <w:pPr>
        <w:tabs>
          <w:tab w:val="left" w:pos="460"/>
        </w:tabs>
        <w:spacing w:before="15" w:line="273" w:lineRule="auto"/>
        <w:ind w:left="460" w:right="54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ass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ssm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ents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dents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stoo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nd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yed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tr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k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0EFCDB23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k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x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ce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by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i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Stud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.</w:t>
      </w:r>
    </w:p>
    <w:p w14:paraId="156F85D7" w14:textId="77777777" w:rsidR="00661FFC" w:rsidRPr="0063594C" w:rsidRDefault="00BE0E66">
      <w:pPr>
        <w:spacing w:before="51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Inst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atin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/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</w:p>
    <w:p w14:paraId="726E3E74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ro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po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log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i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pa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tm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t,</w:t>
      </w:r>
      <w:r w:rsidRPr="0063594C">
        <w:rPr>
          <w:rFonts w:asciiTheme="majorHAnsi" w:eastAsia="Trebuchet MS" w:hAnsiTheme="majorHAnsi" w:cs="Trebuchet MS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Un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0A5ECE92" w14:textId="77777777" w:rsidR="00661FFC" w:rsidRPr="0063594C" w:rsidRDefault="00BE0E66">
      <w:pPr>
        <w:tabs>
          <w:tab w:val="left" w:pos="460"/>
        </w:tabs>
        <w:spacing w:before="10" w:line="271" w:lineRule="auto"/>
        <w:ind w:left="460" w:right="372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z w:val="22"/>
          <w:szCs w:val="22"/>
        </w:rPr>
        <w:t>Inte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edia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ches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ruct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 ped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agogi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72277633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x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epts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sso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assig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nments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</w:p>
    <w:p w14:paraId="6EEE8773" w14:textId="77777777" w:rsidR="00661FFC" w:rsidRPr="0063594C" w:rsidRDefault="00BE0E66">
      <w:pPr>
        <w:spacing w:before="34"/>
        <w:ind w:left="4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ssio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ns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7</w:t>
      </w:r>
      <w:r w:rsidRPr="0063594C">
        <w:rPr>
          <w:rFonts w:asciiTheme="majorHAnsi" w:eastAsia="Trebuchet MS" w:hAnsiTheme="majorHAnsi" w:cs="Trebuchet MS"/>
          <w:sz w:val="22"/>
          <w:szCs w:val="22"/>
        </w:rPr>
        <w:t>5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omo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4FCF299B" w14:textId="77777777" w:rsidR="00661FFC" w:rsidRPr="0063594C" w:rsidRDefault="00BE0E66">
      <w:pPr>
        <w:spacing w:before="41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inois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pp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uni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ies</w:t>
      </w:r>
      <w:r w:rsidRPr="0063594C">
        <w:rPr>
          <w:rFonts w:asciiTheme="majorHAnsi" w:eastAsia="Trebuchet MS" w:hAnsiTheme="majorHAnsi" w:cs="Trebuchet MS"/>
          <w:b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am</w:t>
      </w:r>
    </w:p>
    <w:p w14:paraId="597C0FA0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ra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College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ivers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077051AF" w14:textId="77777777" w:rsidR="00661FFC" w:rsidRPr="0063594C" w:rsidRDefault="00BE0E66">
      <w:pPr>
        <w:spacing w:before="10"/>
        <w:ind w:left="100" w:right="-55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Ment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 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rgr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ts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ta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cti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the</w:t>
      </w:r>
    </w:p>
    <w:p w14:paraId="7AFA50E8" w14:textId="77777777" w:rsidR="00661FFC" w:rsidRPr="0063594C" w:rsidRDefault="00BE0E66">
      <w:pPr>
        <w:spacing w:before="32"/>
        <w:ind w:left="4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lastRenderedPageBreak/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us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chnic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6FFEC62B" w14:textId="77777777" w:rsidR="00661FFC" w:rsidRPr="0063594C" w:rsidRDefault="00BE0E66">
      <w:pPr>
        <w:spacing w:before="14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Gui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nts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 p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1C05636C" w14:textId="77777777" w:rsidR="00661FFC" w:rsidRPr="0063594C" w:rsidRDefault="00BE0E66">
      <w:pPr>
        <w:spacing w:before="52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br w:type="column"/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15C3ED32" w14:textId="77777777" w:rsidR="00661FFC" w:rsidRPr="0063594C" w:rsidRDefault="00661FFC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186F4B2B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A36659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9A20E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EC023A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1E29A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318F5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54518E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C9BA7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028168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2B2C07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44D9B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602A47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42AA81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ing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</w:t>
      </w:r>
    </w:p>
    <w:p w14:paraId="5093DFFE" w14:textId="77777777" w:rsidR="00661FFC" w:rsidRPr="0063594C" w:rsidRDefault="00661FFC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5404F7E7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A7309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FFB1E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58A25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59B382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48677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B5B63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1B429B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ing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-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16D6EEC1" w14:textId="77777777" w:rsidR="00661FFC" w:rsidRPr="0063594C" w:rsidRDefault="00661FFC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4E922FAA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3B668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D8ED62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17A61C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4C746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19C93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4A09BE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80" w:bottom="0" w:left="620" w:header="720" w:footer="720" w:gutter="0"/>
          <w:cols w:num="2" w:space="720" w:equalWidth="0">
            <w:col w:w="8125" w:space="129"/>
            <w:col w:w="2686"/>
          </w:cols>
        </w:sect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XX,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2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64649D08" w14:textId="77777777" w:rsidR="00661FFC" w:rsidRPr="0063594C" w:rsidRDefault="00BE0E66">
      <w:pPr>
        <w:spacing w:before="70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lastRenderedPageBreak/>
        <w:pict w14:anchorId="7B8C5CEC">
          <v:group id="_x0000_s1041" style="position:absolute;left:0;text-align:left;margin-left:35.4pt;margin-top:16.9pt;width:541.2pt;height:1.2pt;z-index:-251657728;mso-position-horizontal-relative:page" coordorigin="708,338" coordsize="10824,24">
            <v:shape id="_x0000_s1043" style="position:absolute;left:720;top:350;width:8154;height:0" coordorigin="720,350" coordsize="8154,0" path="m720,350r8154,e" filled="f" strokeweight="1.18pt">
              <v:path arrowok="t"/>
            </v:shape>
            <v:shape id="_x0000_s1042" style="position:absolute;left:8874;top:350;width:2646;height:0" coordorigin="8874,350" coordsize="2646,0" path="m8874,350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G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G 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XP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CE CONTI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NU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ED</w:t>
      </w:r>
    </w:p>
    <w:p w14:paraId="02E9220A" w14:textId="77777777" w:rsidR="00661FFC" w:rsidRPr="0063594C" w:rsidRDefault="00BE0E66">
      <w:pPr>
        <w:spacing w:before="59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inois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pp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uni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ies</w:t>
      </w:r>
      <w:r w:rsidRPr="0063594C">
        <w:rPr>
          <w:rFonts w:asciiTheme="majorHAnsi" w:eastAsia="Trebuchet MS" w:hAnsiTheme="majorHAnsi" w:cs="Trebuchet MS"/>
          <w:b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am</w:t>
      </w:r>
    </w:p>
    <w:p w14:paraId="44CB7CD9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ra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du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olle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Il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4D8178E9" w14:textId="77777777" w:rsidR="00661FFC" w:rsidRPr="0063594C" w:rsidRDefault="00BE0E66">
      <w:pPr>
        <w:tabs>
          <w:tab w:val="left" w:pos="460"/>
        </w:tabs>
        <w:spacing w:before="10" w:line="273" w:lineRule="auto"/>
        <w:ind w:left="460" w:right="-35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 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du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ents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vis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ze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 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us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chnic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7B085896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Gui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ud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nts</w:t>
      </w:r>
      <w:r w:rsidRPr="0063594C">
        <w:rPr>
          <w:rFonts w:asciiTheme="majorHAnsi" w:eastAsia="Trebuchet MS" w:hAnsiTheme="majorHAnsi" w:cs="Trebuchet MS"/>
          <w:spacing w:val="-7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 p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0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ent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9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8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gs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.</w:t>
      </w:r>
    </w:p>
    <w:p w14:paraId="0A3B5973" w14:textId="77777777" w:rsidR="00661FFC" w:rsidRPr="0063594C" w:rsidRDefault="00BE0E66">
      <w:pPr>
        <w:spacing w:line="200" w:lineRule="exact"/>
        <w:rPr>
          <w:rFonts w:asciiTheme="majorHAnsi" w:hAnsiTheme="majorHAnsi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br w:type="column"/>
      </w:r>
    </w:p>
    <w:p w14:paraId="21E33412" w14:textId="77777777" w:rsidR="00661FFC" w:rsidRPr="0063594C" w:rsidRDefault="00661FFC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4515F39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pgSz w:w="12240" w:h="15840"/>
          <w:pgMar w:top="660" w:right="600" w:bottom="280" w:left="620" w:header="0" w:footer="424" w:gutter="0"/>
          <w:cols w:num="2" w:space="720" w:equalWidth="0">
            <w:col w:w="8124" w:space="131"/>
            <w:col w:w="2765"/>
          </w:cols>
        </w:sect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XX,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2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60BEC886" w14:textId="77777777" w:rsidR="00661FFC" w:rsidRPr="0063594C" w:rsidRDefault="00661FFC">
      <w:pPr>
        <w:spacing w:before="8" w:line="180" w:lineRule="exact"/>
        <w:rPr>
          <w:rFonts w:asciiTheme="majorHAnsi" w:hAnsiTheme="majorHAnsi"/>
          <w:sz w:val="22"/>
          <w:szCs w:val="22"/>
        </w:rPr>
        <w:sectPr w:rsidR="00661FFC" w:rsidRPr="0063594C">
          <w:type w:val="continuous"/>
          <w:pgSz w:w="12240" w:h="15840"/>
          <w:pgMar w:top="740" w:right="600" w:bottom="0" w:left="620" w:header="720" w:footer="720" w:gutter="0"/>
          <w:cols w:space="720"/>
        </w:sectPr>
      </w:pPr>
    </w:p>
    <w:p w14:paraId="121FAD13" w14:textId="77777777" w:rsidR="00661FFC" w:rsidRPr="0063594C" w:rsidRDefault="00BE0E66">
      <w:pPr>
        <w:spacing w:before="28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52D5C84A">
          <v:group id="_x0000_s1038" style="position:absolute;left:0;text-align:left;margin-left:35.4pt;margin-top:14.85pt;width:541.2pt;height:1.2pt;z-index:-251656704;mso-position-horizontal-relative:page" coordorigin="708,297" coordsize="10824,24">
            <v:shape id="_x0000_s1040" style="position:absolute;left:720;top:309;width:8154;height:0" coordorigin="720,309" coordsize="8154,0" path="m720,309r8154,e" filled="f" strokeweight="1.18pt">
              <v:path arrowok="t"/>
            </v:shape>
            <v:shape id="_x0000_s1039" style="position:absolute;left:8874;top:309;width:2646;height:0" coordorigin="8874,309" coordsize="2646,0" path="m8874,309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HO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RS 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</w:p>
    <w:p w14:paraId="643F770F" w14:textId="77777777" w:rsidR="00661FFC" w:rsidRPr="0063594C" w:rsidRDefault="00BE0E66">
      <w:pPr>
        <w:spacing w:before="83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ig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to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</w:p>
    <w:p w14:paraId="71C76D63" w14:textId="77777777" w:rsidR="00661FFC" w:rsidRPr="0063594C" w:rsidRDefault="00BE0E66">
      <w:pPr>
        <w:spacing w:before="12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2</w:t>
      </w:r>
      <w:r w:rsidRPr="0063594C">
        <w:rPr>
          <w:rFonts w:asciiTheme="majorHAnsi" w:eastAsia="Trebuchet MS" w:hAnsiTheme="majorHAnsi" w:cs="Trebuchet MS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hips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awa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 Ar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na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</w:p>
    <w:p w14:paraId="0ABC613C" w14:textId="77777777" w:rsidR="00661FFC" w:rsidRPr="0063594C" w:rsidRDefault="00BE0E66">
      <w:pPr>
        <w:spacing w:before="72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</w:p>
    <w:p w14:paraId="77EAEE6B" w14:textId="77777777" w:rsidR="00661FFC" w:rsidRPr="0063594C" w:rsidRDefault="00BE0E66">
      <w:pPr>
        <w:spacing w:line="240" w:lineRule="exact"/>
        <w:ind w:left="100" w:right="-55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Qu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by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4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du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ati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10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wi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4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rs</w:t>
      </w:r>
      <w:r w:rsidRPr="0063594C">
        <w:rPr>
          <w:rFonts w:asciiTheme="majorHAnsi" w:eastAsia="Trebuchet MS" w:hAnsiTheme="majorHAnsi" w:cs="Trebuchet MS"/>
          <w:spacing w:val="-5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nk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7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9"/>
          <w:position w:val="-1"/>
          <w:sz w:val="22"/>
          <w:szCs w:val="22"/>
        </w:rPr>
        <w:t>4</w:t>
      </w:r>
      <w:r w:rsidRPr="0063594C">
        <w:rPr>
          <w:rFonts w:asciiTheme="majorHAnsi" w:eastAsia="Trebuchet MS" w:hAnsiTheme="majorHAnsi" w:cs="Trebuchet MS"/>
          <w:spacing w:val="-1"/>
          <w:position w:val="8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position w:val="8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20"/>
          <w:position w:val="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0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3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NSJ</w:t>
      </w:r>
    </w:p>
    <w:p w14:paraId="0AC984D9" w14:textId="77777777" w:rsidR="00661FFC" w:rsidRPr="0063594C" w:rsidRDefault="00BE0E66">
      <w:pPr>
        <w:spacing w:before="8" w:line="180" w:lineRule="exact"/>
        <w:rPr>
          <w:rFonts w:asciiTheme="majorHAnsi" w:hAnsiTheme="majorHAnsi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br w:type="column"/>
      </w:r>
    </w:p>
    <w:p w14:paraId="6FFA239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35335F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1600AEBD" w14:textId="77777777" w:rsidR="00661FFC" w:rsidRPr="0063594C" w:rsidRDefault="00661FFC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333C395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71812C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00" w:bottom="0" w:left="620" w:header="720" w:footer="720" w:gutter="0"/>
          <w:cols w:num="2" w:space="720" w:equalWidth="0">
            <w:col w:w="8240" w:space="14"/>
            <w:col w:w="2766"/>
          </w:cols>
        </w:sect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25754D67" w14:textId="77777777" w:rsidR="00661FFC" w:rsidRPr="0063594C" w:rsidRDefault="00661FFC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202728C9" w14:textId="77777777" w:rsidR="00661FFC" w:rsidRPr="0063594C" w:rsidRDefault="00BE0E66">
      <w:pPr>
        <w:spacing w:before="28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6E7190C7">
          <v:group id="_x0000_s1035" style="position:absolute;left:0;text-align:left;margin-left:35.4pt;margin-top:14.9pt;width:541.2pt;height:1.2pt;z-index:-251655680;mso-position-horizontal-relative:page" coordorigin="708,298" coordsize="10824,24">
            <v:shape id="_x0000_s1037" style="position:absolute;left:720;top:310;width:8154;height:0" coordorigin="720,310" coordsize="8154,0" path="m720,310r8154,e" filled="f" strokeweight="1.18pt">
              <v:path arrowok="t"/>
            </v:shape>
            <v:shape id="_x0000_s1036" style="position:absolute;left:8874;top:310;width:2646;height:0" coordorigin="8874,310" coordsize="2646,0" path="m8874,310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GR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NTS</w:t>
      </w:r>
    </w:p>
    <w:p w14:paraId="19545B9F" w14:textId="77777777" w:rsidR="00661FFC" w:rsidRPr="0063594C" w:rsidRDefault="00BE0E66">
      <w:pPr>
        <w:spacing w:before="80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nting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Ag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“Tit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f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”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$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                                                                  </w:t>
      </w:r>
      <w:r w:rsidRPr="0063594C">
        <w:rPr>
          <w:rFonts w:asciiTheme="majorHAnsi" w:eastAsia="Trebuchet MS" w:hAnsiTheme="majorHAnsi" w:cs="Trebuchet MS"/>
          <w:b/>
          <w:spacing w:val="4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2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2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544BA9DE" w14:textId="77777777" w:rsidR="00661FFC" w:rsidRPr="0063594C" w:rsidRDefault="00661FFC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75C091F2" w14:textId="77777777" w:rsidR="00661FFC" w:rsidRPr="0063594C" w:rsidRDefault="00BE0E66">
      <w:pPr>
        <w:tabs>
          <w:tab w:val="left" w:pos="10900"/>
        </w:tabs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  <w:u w:val="thick" w:color="000000"/>
        </w:rPr>
        <w:t>P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  <w:u w:val="thick" w:color="000000"/>
        </w:rPr>
        <w:t>B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LIC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  <w:u w:val="thick" w:color="000000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TI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  <w:u w:val="thick" w:color="000000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 xml:space="preserve">NS 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ab/>
      </w:r>
    </w:p>
    <w:p w14:paraId="77ABEB1E" w14:textId="77777777" w:rsidR="00661FFC" w:rsidRPr="0063594C" w:rsidRDefault="00BE0E66">
      <w:pPr>
        <w:spacing w:before="80" w:line="325" w:lineRule="auto"/>
        <w:ind w:left="100" w:right="2973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ear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Jo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urna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ol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me</w:t>
      </w:r>
      <w:r w:rsidRPr="0063594C">
        <w:rPr>
          <w:rFonts w:asciiTheme="majorHAnsi" w:eastAsia="Trebuchet MS" w:hAnsiTheme="majorHAnsi" w:cs="Trebuchet MS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ss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ue</w:t>
      </w:r>
      <w:r w:rsidRPr="0063594C">
        <w:rPr>
          <w:rFonts w:asciiTheme="majorHAnsi" w:eastAsia="Trebuchet MS" w:hAnsiTheme="majorHAnsi" w:cs="Trebuchet MS"/>
          <w:i/>
          <w:spacing w:val="4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: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.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Jo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urna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ol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ume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ss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ue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.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ear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pt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bmitted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cat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.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ear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ft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Tit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e.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pt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1967E7FE" w14:textId="77777777" w:rsidR="00661FFC" w:rsidRPr="0063594C" w:rsidRDefault="00661FFC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423BCC1F" w14:textId="77777777" w:rsidR="00661FFC" w:rsidRPr="0063594C" w:rsidRDefault="00BE0E66">
      <w:pPr>
        <w:tabs>
          <w:tab w:val="left" w:pos="10900"/>
        </w:tabs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C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  <w:u w:val="thick" w:color="000000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N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  <w:u w:val="thick" w:color="000000"/>
        </w:rPr>
        <w:t>F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ERE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  <w:u w:val="thick" w:color="000000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CE PRESE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  <w:u w:val="thick" w:color="000000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>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  <w:u w:val="thick" w:color="000000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  <w:u w:val="thick" w:color="000000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 xml:space="preserve">IONS 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ab/>
      </w:r>
    </w:p>
    <w:p w14:paraId="0B129ABB" w14:textId="77777777" w:rsidR="00661FFC" w:rsidRPr="0063594C" w:rsidRDefault="00BE0E66">
      <w:pPr>
        <w:spacing w:before="85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AL</w:t>
      </w:r>
      <w:r w:rsidRPr="0063594C">
        <w:rPr>
          <w:rFonts w:asciiTheme="majorHAnsi" w:eastAsia="Trebuchet MS" w:hAnsiTheme="majorHAnsi" w:cs="Trebuchet MS"/>
          <w:b/>
          <w:spacing w:val="2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1"/>
          <w:w w:val="103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b/>
          <w:spacing w:val="-1"/>
          <w:w w:val="10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w w:val="10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w w:val="103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1"/>
          <w:w w:val="10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w w:val="103"/>
          <w:sz w:val="22"/>
          <w:szCs w:val="22"/>
        </w:rPr>
        <w:t>ATI</w:t>
      </w:r>
      <w:r w:rsidRPr="0063594C">
        <w:rPr>
          <w:rFonts w:asciiTheme="majorHAnsi" w:eastAsia="Trebuchet MS" w:hAnsiTheme="majorHAnsi" w:cs="Trebuchet MS"/>
          <w:b/>
          <w:spacing w:val="-1"/>
          <w:w w:val="10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w w:val="103"/>
          <w:sz w:val="22"/>
          <w:szCs w:val="22"/>
        </w:rPr>
        <w:t>NS</w:t>
      </w:r>
    </w:p>
    <w:p w14:paraId="63C6A6C3" w14:textId="77777777" w:rsidR="00661FFC" w:rsidRPr="0063594C" w:rsidRDefault="00BE0E66">
      <w:pPr>
        <w:spacing w:before="82"/>
        <w:ind w:left="453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ear,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ymp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osi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e.</w:t>
      </w:r>
    </w:p>
    <w:p w14:paraId="56F874D5" w14:textId="77777777" w:rsidR="00661FFC" w:rsidRPr="0063594C" w:rsidRDefault="00661FFC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14A70219" w14:textId="77777777" w:rsidR="00661FFC" w:rsidRPr="0063594C" w:rsidRDefault="00BE0E66">
      <w:pPr>
        <w:ind w:left="453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h)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ty,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Stat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66083014" w14:textId="77777777" w:rsidR="00661FFC" w:rsidRPr="0063594C" w:rsidRDefault="00661FFC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6329558A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OS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3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1"/>
          <w:w w:val="103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b/>
          <w:spacing w:val="-1"/>
          <w:w w:val="10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w w:val="10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w w:val="103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1"/>
          <w:w w:val="10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w w:val="103"/>
          <w:sz w:val="22"/>
          <w:szCs w:val="22"/>
        </w:rPr>
        <w:t>ATI</w:t>
      </w:r>
      <w:r w:rsidRPr="0063594C">
        <w:rPr>
          <w:rFonts w:asciiTheme="majorHAnsi" w:eastAsia="Trebuchet MS" w:hAnsiTheme="majorHAnsi" w:cs="Trebuchet MS"/>
          <w:b/>
          <w:spacing w:val="-1"/>
          <w:w w:val="10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w w:val="103"/>
          <w:sz w:val="22"/>
          <w:szCs w:val="22"/>
        </w:rPr>
        <w:t>NS</w:t>
      </w:r>
    </w:p>
    <w:p w14:paraId="43C38D03" w14:textId="77777777" w:rsidR="00661FFC" w:rsidRPr="0063594C" w:rsidRDefault="00BE0E66">
      <w:pPr>
        <w:spacing w:before="82"/>
        <w:ind w:left="453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ear,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e.</w:t>
      </w:r>
    </w:p>
    <w:p w14:paraId="40058BEC" w14:textId="77777777" w:rsidR="00661FFC" w:rsidRPr="0063594C" w:rsidRDefault="00661FFC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2FD5C2CA" w14:textId="77777777" w:rsidR="00661FFC" w:rsidRPr="0063594C" w:rsidRDefault="00BE0E66">
      <w:pPr>
        <w:ind w:left="453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ia,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ear,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y,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369E81FF" w14:textId="77777777" w:rsidR="00661FFC" w:rsidRPr="0063594C" w:rsidRDefault="00661FFC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79EDD977" w14:textId="77777777" w:rsidR="00661FFC" w:rsidRPr="0063594C" w:rsidRDefault="00BE0E66">
      <w:pPr>
        <w:tabs>
          <w:tab w:val="left" w:pos="10900"/>
        </w:tabs>
        <w:spacing w:line="260" w:lineRule="exact"/>
        <w:ind w:left="100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00" w:bottom="0" w:left="620" w:header="720" w:footer="720" w:gutter="0"/>
          <w:cols w:space="720"/>
        </w:sectPr>
      </w:pPr>
      <w:r w:rsidRPr="0063594C">
        <w:rPr>
          <w:rFonts w:asciiTheme="majorHAnsi" w:eastAsia="Trebuchet MS" w:hAnsiTheme="majorHAnsi" w:cs="Trebuchet MS"/>
          <w:b/>
          <w:spacing w:val="1"/>
          <w:position w:val="-1"/>
          <w:sz w:val="22"/>
          <w:szCs w:val="22"/>
          <w:u w:val="thick" w:color="000000"/>
        </w:rPr>
        <w:t>P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>ROFESSIO</w:t>
      </w:r>
      <w:r w:rsidRPr="0063594C">
        <w:rPr>
          <w:rFonts w:asciiTheme="majorHAnsi" w:eastAsia="Trebuchet MS" w:hAnsiTheme="majorHAnsi" w:cs="Trebuchet MS"/>
          <w:b/>
          <w:spacing w:val="1"/>
          <w:position w:val="-1"/>
          <w:sz w:val="22"/>
          <w:szCs w:val="22"/>
          <w:u w:val="thick" w:color="000000"/>
        </w:rPr>
        <w:t>N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>AL</w:t>
      </w:r>
      <w:r w:rsidRPr="0063594C">
        <w:rPr>
          <w:rFonts w:asciiTheme="majorHAnsi" w:eastAsia="Trebuchet MS" w:hAnsiTheme="majorHAnsi" w:cs="Trebuchet MS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>E</w:t>
      </w:r>
      <w:r w:rsidRPr="0063594C">
        <w:rPr>
          <w:rFonts w:asciiTheme="majorHAnsi" w:eastAsia="Trebuchet MS" w:hAnsiTheme="majorHAnsi" w:cs="Trebuchet MS"/>
          <w:b/>
          <w:spacing w:val="1"/>
          <w:position w:val="-1"/>
          <w:sz w:val="22"/>
          <w:szCs w:val="22"/>
          <w:u w:val="thick" w:color="000000"/>
        </w:rPr>
        <w:t>XP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>E</w:t>
      </w:r>
      <w:r w:rsidRPr="0063594C">
        <w:rPr>
          <w:rFonts w:asciiTheme="majorHAnsi" w:eastAsia="Trebuchet MS" w:hAnsiTheme="majorHAnsi" w:cs="Trebuchet MS"/>
          <w:b/>
          <w:spacing w:val="3"/>
          <w:position w:val="-1"/>
          <w:sz w:val="22"/>
          <w:szCs w:val="22"/>
          <w:u w:val="thick" w:color="000000"/>
        </w:rPr>
        <w:t>R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>I</w:t>
      </w:r>
      <w:r w:rsidRPr="0063594C">
        <w:rPr>
          <w:rFonts w:asciiTheme="majorHAnsi" w:eastAsia="Trebuchet MS" w:hAnsiTheme="majorHAnsi" w:cs="Trebuchet MS"/>
          <w:b/>
          <w:spacing w:val="1"/>
          <w:position w:val="-1"/>
          <w:sz w:val="22"/>
          <w:szCs w:val="22"/>
          <w:u w:val="thick" w:color="000000"/>
        </w:rPr>
        <w:t>EN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 xml:space="preserve">CE </w:t>
      </w:r>
      <w:r w:rsidRPr="0063594C">
        <w:rPr>
          <w:rFonts w:asciiTheme="majorHAnsi" w:eastAsia="Trebuchet MS" w:hAnsiTheme="majorHAnsi" w:cs="Trebuchet MS"/>
          <w:b/>
          <w:position w:val="-1"/>
          <w:sz w:val="22"/>
          <w:szCs w:val="22"/>
          <w:u w:val="thick" w:color="000000"/>
        </w:rPr>
        <w:tab/>
      </w:r>
    </w:p>
    <w:p w14:paraId="34BCB586" w14:textId="77777777" w:rsidR="00661FFC" w:rsidRPr="0063594C" w:rsidRDefault="00BE0E66">
      <w:pPr>
        <w:spacing w:before="68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vil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Eng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at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ons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m</w:t>
      </w:r>
    </w:p>
    <w:p w14:paraId="468CA2EE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TOSS</w:t>
      </w:r>
      <w:r w:rsidRPr="0063594C">
        <w:rPr>
          <w:rFonts w:asciiTheme="majorHAnsi" w:eastAsia="Trebuchet MS" w:hAnsiTheme="majorHAnsi" w:cs="Trebuchet MS"/>
          <w:i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ge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í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La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Pa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</w:t>
      </w:r>
    </w:p>
    <w:p w14:paraId="1C5368B8" w14:textId="77777777" w:rsidR="00661FFC" w:rsidRPr="0063594C" w:rsidRDefault="00BE0E66">
      <w:pPr>
        <w:tabs>
          <w:tab w:val="left" w:pos="460"/>
        </w:tabs>
        <w:spacing w:before="10" w:line="273" w:lineRule="auto"/>
        <w:ind w:left="460" w:right="451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 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ita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46E50FAB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ped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xt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vis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hms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x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n.</w:t>
      </w:r>
    </w:p>
    <w:p w14:paraId="5C96EF22" w14:textId="77777777" w:rsidR="00661FFC" w:rsidRPr="0063594C" w:rsidRDefault="00661FFC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2560C74A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15CC1097">
          <v:group id="_x0000_s1032" style="position:absolute;left:0;text-align:left;margin-left:35.4pt;margin-top:13.4pt;width:541.2pt;height:1.2pt;z-index:-251654656;mso-position-horizontal-relative:page" coordorigin="708,268" coordsize="10824,24">
            <v:shape id="_x0000_s1034" style="position:absolute;left:720;top:279;width:8154;height:0" coordorigin="720,279" coordsize="8154,0" path="m720,279r8154,e" filled="f" strokeweight="1.18pt">
              <v:path arrowok="t"/>
            </v:shape>
            <v:shape id="_x0000_s1033" style="position:absolute;left:8874;top:279;width:2646;height:0" coordorigin="8874,279" coordsize="2646,0" path="m8874,279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UN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ITY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ICE</w:t>
      </w:r>
    </w:p>
    <w:p w14:paraId="0CCA36DB" w14:textId="77777777" w:rsidR="00661FFC" w:rsidRPr="0063594C" w:rsidRDefault="00BE0E66">
      <w:pPr>
        <w:spacing w:before="59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ita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or</w:t>
      </w:r>
    </w:p>
    <w:p w14:paraId="44A72249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Colle</w:t>
      </w:r>
      <w:r w:rsidRPr="0063594C">
        <w:rPr>
          <w:rFonts w:asciiTheme="majorHAnsi" w:eastAsia="Trebuchet MS" w:hAnsiTheme="majorHAnsi" w:cs="Trebuchet MS"/>
          <w:i/>
          <w:spacing w:val="-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gi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eer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i/>
          <w:spacing w:val="3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5ADB233C" w14:textId="77777777" w:rsidR="00661FFC" w:rsidRPr="0063594C" w:rsidRDefault="00BE0E66">
      <w:pPr>
        <w:tabs>
          <w:tab w:val="left" w:pos="460"/>
        </w:tabs>
        <w:spacing w:before="10" w:line="269" w:lineRule="auto"/>
        <w:ind w:left="460" w:right="2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z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rinc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l’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sz w:val="22"/>
          <w:szCs w:val="22"/>
        </w:rPr>
        <w:t>XX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AR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P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um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a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ry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visit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ut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ffere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ths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 en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23E39109" w14:textId="77777777" w:rsidR="00661FFC" w:rsidRPr="0063594C" w:rsidRDefault="00BE0E66">
      <w:pPr>
        <w:spacing w:line="220" w:lineRule="exact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 xml:space="preserve">a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pet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itio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k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</w:p>
    <w:p w14:paraId="6C3FD0BF" w14:textId="77777777" w:rsidR="00661FFC" w:rsidRPr="0063594C" w:rsidRDefault="00BE0E66">
      <w:pPr>
        <w:spacing w:before="34"/>
        <w:ind w:left="4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chi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ski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eir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ativit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y.</w:t>
      </w:r>
    </w:p>
    <w:p w14:paraId="67381E5A" w14:textId="77777777" w:rsidR="00661FFC" w:rsidRPr="0063594C" w:rsidRDefault="00BE0E66">
      <w:pPr>
        <w:spacing w:before="41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tudent</w:t>
      </w:r>
      <w:r w:rsidRPr="0063594C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ant</w:t>
      </w:r>
    </w:p>
    <w:p w14:paraId="6EF16358" w14:textId="77777777" w:rsidR="00661FFC" w:rsidRPr="0063594C" w:rsidRDefault="00BE0E66">
      <w:pPr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i/>
          <w:sz w:val="22"/>
          <w:szCs w:val="22"/>
        </w:rPr>
        <w:t>Of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ce</w:t>
      </w:r>
      <w:r w:rsidRPr="0063594C">
        <w:rPr>
          <w:rFonts w:asciiTheme="majorHAnsi" w:eastAsia="Trebuchet MS" w:hAnsiTheme="majorHAnsi" w:cs="Trebuchet MS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i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dent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an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ho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la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i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erv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ces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ISSS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i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i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vers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i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i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lli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i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i/>
          <w:sz w:val="22"/>
          <w:szCs w:val="22"/>
        </w:rPr>
        <w:t>s</w:t>
      </w:r>
    </w:p>
    <w:p w14:paraId="3D7D2273" w14:textId="77777777" w:rsidR="00661FFC" w:rsidRPr="0063594C" w:rsidRDefault="00BE0E66">
      <w:pPr>
        <w:spacing w:before="10"/>
        <w:ind w:left="10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sist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ed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ec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k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rna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049F7CCF" w14:textId="77777777" w:rsidR="00661FFC" w:rsidRPr="0063594C" w:rsidRDefault="00BE0E66">
      <w:pPr>
        <w:tabs>
          <w:tab w:val="left" w:pos="460"/>
        </w:tabs>
        <w:spacing w:before="22" w:line="273" w:lineRule="auto"/>
        <w:ind w:left="460" w:right="-35" w:hanging="36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3594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nts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wit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 f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their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ful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7583BB4E" w14:textId="77777777" w:rsidR="00661FFC" w:rsidRPr="0063594C" w:rsidRDefault="00BE0E66">
      <w:pPr>
        <w:spacing w:before="88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br w:type="column"/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lastRenderedPageBreak/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  <w:r w:rsidRPr="0063594C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59B5A2AF" w14:textId="77777777" w:rsidR="00661FFC" w:rsidRPr="0063594C" w:rsidRDefault="00661FFC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282EFD7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BDF18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E6BBB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BBBA1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DDD15A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B545DB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45CC6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C08B0E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16A34B9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96A4F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4430E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163569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0BEF4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E6A952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FA695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A6D037" w14:textId="77777777" w:rsidR="00661FFC" w:rsidRPr="0063594C" w:rsidRDefault="00661FFC">
      <w:pPr>
        <w:spacing w:before="16" w:line="200" w:lineRule="exact"/>
        <w:rPr>
          <w:rFonts w:asciiTheme="majorHAnsi" w:hAnsiTheme="majorHAnsi"/>
          <w:sz w:val="22"/>
          <w:szCs w:val="22"/>
        </w:rPr>
      </w:pPr>
    </w:p>
    <w:p w14:paraId="278EC9FD" w14:textId="77777777" w:rsidR="00661FFC" w:rsidRPr="0063594C" w:rsidRDefault="00BE0E66">
      <w:pPr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20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XX</w:t>
      </w:r>
    </w:p>
    <w:p w14:paraId="2BE7BA1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D9D8C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5DD90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5CBFA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326EFF" w14:textId="77777777" w:rsidR="00661FFC" w:rsidRPr="0063594C" w:rsidRDefault="00661FFC">
      <w:pPr>
        <w:spacing w:before="3" w:line="260" w:lineRule="exact"/>
        <w:rPr>
          <w:rFonts w:asciiTheme="majorHAnsi" w:hAnsiTheme="majorHAnsi"/>
          <w:sz w:val="22"/>
          <w:szCs w:val="22"/>
        </w:rPr>
      </w:pPr>
    </w:p>
    <w:p w14:paraId="6CD8FEFB" w14:textId="77777777" w:rsidR="00661FFC" w:rsidRPr="0063594C" w:rsidRDefault="00BE0E66">
      <w:pPr>
        <w:ind w:left="835"/>
        <w:rPr>
          <w:rFonts w:asciiTheme="majorHAnsi" w:eastAsia="Trebuchet MS" w:hAnsiTheme="majorHAnsi" w:cs="Trebuchet MS"/>
          <w:sz w:val="22"/>
          <w:szCs w:val="22"/>
        </w:rPr>
        <w:sectPr w:rsidR="00661FFC" w:rsidRPr="0063594C">
          <w:type w:val="continuous"/>
          <w:pgSz w:w="12240" w:h="15840"/>
          <w:pgMar w:top="740" w:right="600" w:bottom="0" w:left="620" w:header="720" w:footer="720" w:gutter="0"/>
          <w:cols w:num="2" w:space="720" w:equalWidth="0">
            <w:col w:w="8215" w:space="40"/>
            <w:col w:w="2765"/>
          </w:cols>
        </w:sectPr>
      </w:pPr>
      <w:r w:rsidRPr="0063594C">
        <w:rPr>
          <w:rFonts w:asciiTheme="majorHAnsi" w:eastAsia="Trebuchet MS" w:hAnsiTheme="majorHAnsi" w:cs="Trebuchet MS"/>
          <w:sz w:val="22"/>
          <w:szCs w:val="22"/>
        </w:rPr>
        <w:t>J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2 of 3</w:t>
      </w:r>
    </w:p>
    <w:p w14:paraId="5BBAD4EC" w14:textId="77777777" w:rsidR="00661FFC" w:rsidRPr="0063594C" w:rsidRDefault="00BE0E66">
      <w:pPr>
        <w:spacing w:before="64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lastRenderedPageBreak/>
        <w:pict w14:anchorId="50A532B7">
          <v:group id="_x0000_s1029" style="position:absolute;left:0;text-align:left;margin-left:35.4pt;margin-top:16.6pt;width:541.2pt;height:1.2pt;z-index:-251653632;mso-position-horizontal-relative:page" coordorigin="708,332" coordsize="10824,24">
            <v:shape id="_x0000_s1031" style="position:absolute;left:720;top:344;width:8154;height:0" coordorigin="720,344" coordsize="8154,0" path="m720,344r8154,e" filled="f" strokeweight="1.18pt">
              <v:path arrowok="t"/>
            </v:shape>
            <v:shape id="_x0000_s1030" style="position:absolute;left:8874;top:344;width:2646;height:0" coordorigin="8874,344" coordsize="2646,0" path="m8874,344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TEC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NIC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SK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</w:p>
    <w:p w14:paraId="298757C0" w14:textId="77777777" w:rsidR="00661FFC" w:rsidRPr="0063594C" w:rsidRDefault="00BE0E66">
      <w:pPr>
        <w:spacing w:before="68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ammi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ng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em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kag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: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mati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1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+</w:t>
      </w:r>
      <w:r w:rsidRPr="0063594C">
        <w:rPr>
          <w:rFonts w:asciiTheme="majorHAnsi" w:eastAsia="Trebuchet MS" w:hAnsiTheme="majorHAnsi" w:cs="Trebuchet MS"/>
          <w:sz w:val="22"/>
          <w:szCs w:val="22"/>
        </w:rPr>
        <w:t>+</w:t>
      </w:r>
    </w:p>
    <w:p w14:paraId="483E1773" w14:textId="77777777" w:rsidR="00661FFC" w:rsidRPr="0063594C" w:rsidRDefault="00BE0E66">
      <w:pPr>
        <w:spacing w:before="24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Com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put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/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nee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:</w:t>
      </w:r>
      <w:r w:rsidRPr="0063594C">
        <w:rPr>
          <w:rFonts w:asciiTheme="majorHAnsi" w:eastAsia="Trebuchet MS" w:hAnsiTheme="majorHAnsi" w:cs="Trebuchet MS"/>
          <w:spacing w:val="-1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imagi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toC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qu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1116612F" w14:textId="77777777" w:rsidR="00661FFC" w:rsidRPr="0063594C" w:rsidRDefault="00BE0E66">
      <w:pPr>
        <w:spacing w:before="24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63594C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r:</w:t>
      </w:r>
      <w:r w:rsidRPr="0063594C">
        <w:rPr>
          <w:rFonts w:asciiTheme="majorHAnsi" w:eastAsia="Trebuchet MS" w:hAnsiTheme="majorHAnsi" w:cs="Trebuchet MS"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ux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enS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Ma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Wi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nd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ow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OS</w:t>
      </w:r>
    </w:p>
    <w:p w14:paraId="229B09B7" w14:textId="77777777" w:rsidR="00661FFC" w:rsidRPr="0063594C" w:rsidRDefault="00661FFC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30D06974" w14:textId="77777777" w:rsidR="00661FFC" w:rsidRPr="0063594C" w:rsidRDefault="00BE0E66">
      <w:pPr>
        <w:spacing w:line="286" w:lineRule="auto"/>
        <w:ind w:left="120" w:right="9252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hAnsiTheme="majorHAnsi"/>
          <w:sz w:val="22"/>
          <w:szCs w:val="22"/>
        </w:rPr>
        <w:pict w14:anchorId="6C9789B8">
          <v:group id="_x0000_s1026" style="position:absolute;left:0;text-align:left;margin-left:35.4pt;margin-top:13.5pt;width:541.2pt;height:1.2pt;z-index:-251652608;mso-position-horizontal-relative:page" coordorigin="708,270" coordsize="10824,24">
            <v:shape id="_x0000_s1028" style="position:absolute;left:720;top:282;width:8154;height:0" coordorigin="720,282" coordsize="8154,0" path="m720,282r8154,e" filled="f" strokeweight="1.18pt">
              <v:path arrowok="t"/>
            </v:shape>
            <v:shape id="_x0000_s1027" style="position:absolute;left:8874;top:282;width:2646;height:0" coordorigin="8874,282" coordsize="2646,0" path="m8874,282r2646,e" filled="f" strokeweight="1.18pt">
              <v:path arrowok="t"/>
            </v:shape>
            <w10:wrap anchorx="page"/>
          </v:group>
        </w:pic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 xml:space="preserve">NGUAGES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Spa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z w:val="22"/>
          <w:szCs w:val="22"/>
        </w:rPr>
        <w:t>: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 English: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Proficient</w:t>
      </w:r>
    </w:p>
    <w:p w14:paraId="466A54EB" w14:textId="77777777" w:rsidR="00661FFC" w:rsidRPr="0063594C" w:rsidRDefault="00661FFC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784883AC" w14:textId="77777777" w:rsidR="00661FFC" w:rsidRPr="0063594C" w:rsidRDefault="00BE0E66">
      <w:pPr>
        <w:tabs>
          <w:tab w:val="left" w:pos="10920"/>
        </w:tabs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 xml:space="preserve">REFERENCES </w:t>
      </w:r>
      <w:r w:rsidRPr="0063594C">
        <w:rPr>
          <w:rFonts w:asciiTheme="majorHAnsi" w:eastAsia="Trebuchet MS" w:hAnsiTheme="majorHAnsi" w:cs="Trebuchet MS"/>
          <w:b/>
          <w:sz w:val="22"/>
          <w:szCs w:val="22"/>
          <w:u w:val="thick" w:color="000000"/>
        </w:rPr>
        <w:tab/>
      </w:r>
    </w:p>
    <w:p w14:paraId="10F0688E" w14:textId="77777777" w:rsidR="00661FFC" w:rsidRPr="0063594C" w:rsidRDefault="00BE0E66">
      <w:pPr>
        <w:spacing w:before="80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iso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10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du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te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d</w:t>
      </w:r>
    </w:p>
    <w:p w14:paraId="71E7C7DB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De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Civi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</w:p>
    <w:p w14:paraId="63EB0635" w14:textId="77777777" w:rsidR="00661FFC" w:rsidRPr="0063594C" w:rsidRDefault="00BE0E66">
      <w:pPr>
        <w:spacing w:before="24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Uni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</w:p>
    <w:p w14:paraId="4A59FD97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217</w:t>
      </w:r>
      <w:r w:rsidRPr="0063594C">
        <w:rPr>
          <w:rFonts w:asciiTheme="majorHAnsi" w:eastAsia="Trebuchet MS" w:hAnsiTheme="majorHAnsi" w:cs="Trebuchet MS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24</w:t>
      </w:r>
      <w:r w:rsidRPr="0063594C">
        <w:rPr>
          <w:rFonts w:asciiTheme="majorHAnsi" w:eastAsia="Trebuchet MS" w:hAnsiTheme="majorHAnsi" w:cs="Trebuchet MS"/>
          <w:sz w:val="22"/>
          <w:szCs w:val="22"/>
        </w:rPr>
        <w:t>4 –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2345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hyperlink r:id="rId13">
        <w:r w:rsidRPr="0063594C">
          <w:rPr>
            <w:rFonts w:asciiTheme="majorHAnsi" w:eastAsia="Trebuchet MS" w:hAnsiTheme="majorHAnsi" w:cs="Trebuchet MS"/>
            <w:sz w:val="22"/>
            <w:szCs w:val="22"/>
          </w:rPr>
          <w:t>ema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i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l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@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illi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n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ois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.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e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d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u</w:t>
        </w:r>
      </w:hyperlink>
    </w:p>
    <w:p w14:paraId="796257A1" w14:textId="77777777" w:rsidR="00661FFC" w:rsidRPr="0063594C" w:rsidRDefault="00661FFC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CC8AA28" w14:textId="77777777" w:rsidR="00661FFC" w:rsidRPr="0063594C" w:rsidRDefault="00BE0E66">
      <w:pPr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Jo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2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y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ant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or</w:t>
      </w:r>
    </w:p>
    <w:p w14:paraId="4934A54F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De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Civi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gin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</w:p>
    <w:p w14:paraId="03B6AD4E" w14:textId="77777777" w:rsidR="00661FFC" w:rsidRPr="0063594C" w:rsidRDefault="00BE0E66">
      <w:pPr>
        <w:spacing w:before="24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Uni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</w:p>
    <w:p w14:paraId="12234881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217</w:t>
      </w:r>
      <w:r w:rsidRPr="0063594C">
        <w:rPr>
          <w:rFonts w:asciiTheme="majorHAnsi" w:eastAsia="Trebuchet MS" w:hAnsiTheme="majorHAnsi" w:cs="Trebuchet MS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24</w:t>
      </w:r>
      <w:r w:rsidRPr="0063594C">
        <w:rPr>
          <w:rFonts w:asciiTheme="majorHAnsi" w:eastAsia="Trebuchet MS" w:hAnsiTheme="majorHAnsi" w:cs="Trebuchet MS"/>
          <w:sz w:val="22"/>
          <w:szCs w:val="22"/>
        </w:rPr>
        <w:t>4 –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1234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hyperlink r:id="rId14">
        <w:r w:rsidRPr="0063594C">
          <w:rPr>
            <w:rFonts w:asciiTheme="majorHAnsi" w:eastAsia="Trebuchet MS" w:hAnsiTheme="majorHAnsi" w:cs="Trebuchet MS"/>
            <w:sz w:val="22"/>
            <w:szCs w:val="22"/>
          </w:rPr>
          <w:t>ema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i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l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@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illi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n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ois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.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e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d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u</w:t>
        </w:r>
      </w:hyperlink>
    </w:p>
    <w:p w14:paraId="6EA1350F" w14:textId="77777777" w:rsidR="00661FFC" w:rsidRPr="0063594C" w:rsidRDefault="00661FFC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97D6321" w14:textId="77777777" w:rsidR="00661FFC" w:rsidRPr="0063594C" w:rsidRDefault="00BE0E66">
      <w:pPr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rb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 xml:space="preserve"> Sm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h,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is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nt</w:t>
      </w:r>
      <w:r w:rsidRPr="0063594C">
        <w:rPr>
          <w:rFonts w:asciiTheme="majorHAnsi" w:eastAsia="Trebuchet MS" w:hAnsiTheme="majorHAnsi" w:cs="Trebuchet MS"/>
          <w:b/>
          <w:spacing w:val="-8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or</w:t>
      </w:r>
    </w:p>
    <w:p w14:paraId="1A50CB5F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De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Civi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d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nvi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me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En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gin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z w:val="22"/>
          <w:szCs w:val="22"/>
        </w:rPr>
        <w:t>g</w:t>
      </w:r>
    </w:p>
    <w:p w14:paraId="2896C1F2" w14:textId="77777777" w:rsidR="00661FFC" w:rsidRPr="0063594C" w:rsidRDefault="00BE0E66">
      <w:pPr>
        <w:spacing w:before="24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Uni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si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ty</w:t>
      </w:r>
      <w:r w:rsidRPr="0063594C">
        <w:rPr>
          <w:rFonts w:asciiTheme="majorHAnsi" w:eastAsia="Trebuchet MS" w:hAnsiTheme="majorHAnsi" w:cs="Trebuchet MS"/>
          <w:spacing w:val="-9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sz w:val="22"/>
          <w:szCs w:val="22"/>
        </w:rPr>
        <w:t>f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oi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t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4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-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am</w:t>
      </w:r>
      <w:r w:rsidRPr="0063594C">
        <w:rPr>
          <w:rFonts w:asciiTheme="majorHAnsi" w:eastAsia="Trebuchet MS" w:hAnsiTheme="majorHAnsi" w:cs="Trebuchet MS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aig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n</w:t>
      </w:r>
    </w:p>
    <w:p w14:paraId="3A9B30DD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(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217</w:t>
      </w:r>
      <w:r w:rsidRPr="0063594C">
        <w:rPr>
          <w:rFonts w:asciiTheme="majorHAnsi" w:eastAsia="Trebuchet MS" w:hAnsiTheme="majorHAnsi" w:cs="Trebuchet MS"/>
          <w:sz w:val="22"/>
          <w:szCs w:val="22"/>
        </w:rPr>
        <w:t>)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24</w:t>
      </w:r>
      <w:r w:rsidRPr="0063594C">
        <w:rPr>
          <w:rFonts w:asciiTheme="majorHAnsi" w:eastAsia="Trebuchet MS" w:hAnsiTheme="majorHAnsi" w:cs="Trebuchet MS"/>
          <w:sz w:val="22"/>
          <w:szCs w:val="22"/>
        </w:rPr>
        <w:t>4 –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4321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sz w:val="22"/>
          <w:szCs w:val="22"/>
        </w:rPr>
        <w:t xml:space="preserve"> </w:t>
      </w:r>
      <w:hyperlink r:id="rId15">
        <w:r w:rsidRPr="0063594C">
          <w:rPr>
            <w:rFonts w:asciiTheme="majorHAnsi" w:eastAsia="Trebuchet MS" w:hAnsiTheme="majorHAnsi" w:cs="Trebuchet MS"/>
            <w:sz w:val="22"/>
            <w:szCs w:val="22"/>
          </w:rPr>
          <w:t>ema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i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l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@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illi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n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ois</w:t>
        </w:r>
        <w:r w:rsidRPr="0063594C">
          <w:rPr>
            <w:rFonts w:asciiTheme="majorHAnsi" w:eastAsia="Trebuchet MS" w:hAnsiTheme="majorHAnsi" w:cs="Trebuchet MS"/>
            <w:spacing w:val="-1"/>
            <w:sz w:val="22"/>
            <w:szCs w:val="22"/>
          </w:rPr>
          <w:t>.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e</w:t>
        </w:r>
        <w:r w:rsidRPr="0063594C">
          <w:rPr>
            <w:rFonts w:asciiTheme="majorHAnsi" w:eastAsia="Trebuchet MS" w:hAnsiTheme="majorHAnsi" w:cs="Trebuchet MS"/>
            <w:spacing w:val="1"/>
            <w:sz w:val="22"/>
            <w:szCs w:val="22"/>
          </w:rPr>
          <w:t>d</w:t>
        </w:r>
        <w:r w:rsidRPr="0063594C">
          <w:rPr>
            <w:rFonts w:asciiTheme="majorHAnsi" w:eastAsia="Trebuchet MS" w:hAnsiTheme="majorHAnsi" w:cs="Trebuchet MS"/>
            <w:sz w:val="22"/>
            <w:szCs w:val="22"/>
          </w:rPr>
          <w:t>u</w:t>
        </w:r>
      </w:hyperlink>
    </w:p>
    <w:p w14:paraId="6EAE60DB" w14:textId="77777777" w:rsidR="00661FFC" w:rsidRPr="0063594C" w:rsidRDefault="00661FFC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2C691D8" w14:textId="77777777" w:rsidR="00661FFC" w:rsidRPr="0063594C" w:rsidRDefault="00BE0E66">
      <w:pPr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b/>
          <w:sz w:val="22"/>
          <w:szCs w:val="22"/>
        </w:rPr>
        <w:t>Jos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h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B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eni</w:t>
      </w:r>
      <w:r w:rsidRPr="0063594C">
        <w:rPr>
          <w:rFonts w:asciiTheme="majorHAnsi" w:eastAsia="Trebuchet MS" w:hAnsiTheme="majorHAnsi" w:cs="Trebuchet MS"/>
          <w:b/>
          <w:spacing w:val="2"/>
          <w:sz w:val="22"/>
          <w:szCs w:val="22"/>
        </w:rPr>
        <w:t>o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v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l</w:t>
      </w:r>
      <w:r w:rsidRPr="0063594C">
        <w:rPr>
          <w:rFonts w:asciiTheme="majorHAnsi" w:eastAsia="Trebuchet MS" w:hAnsiTheme="majorHAnsi" w:cs="Trebuchet MS"/>
          <w:b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Eng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b/>
          <w:spacing w:val="1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pacing w:val="3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b/>
          <w:sz w:val="22"/>
          <w:szCs w:val="22"/>
        </w:rPr>
        <w:t>r</w:t>
      </w:r>
    </w:p>
    <w:p w14:paraId="06D5CEAF" w14:textId="77777777" w:rsidR="00661FFC" w:rsidRPr="0063594C" w:rsidRDefault="00BE0E66">
      <w:pPr>
        <w:spacing w:before="22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t>TOSS</w:t>
      </w:r>
      <w:r w:rsidRPr="0063594C">
        <w:rPr>
          <w:rFonts w:asciiTheme="majorHAnsi" w:eastAsia="Trebuchet MS" w:hAnsiTheme="majorHAnsi" w:cs="Trebuchet MS"/>
          <w:spacing w:val="-4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2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63594C">
        <w:rPr>
          <w:rFonts w:asciiTheme="majorHAnsi" w:eastAsia="Trebuchet MS" w:hAnsiTheme="majorHAnsi" w:cs="Trebuchet MS"/>
          <w:spacing w:val="3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ía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1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La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az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5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u</w:t>
      </w:r>
    </w:p>
    <w:p w14:paraId="5366C06D" w14:textId="77777777" w:rsidR="00661FFC" w:rsidRPr="0063594C" w:rsidRDefault="00BE0E66">
      <w:pPr>
        <w:spacing w:before="24" w:line="220" w:lineRule="exact"/>
        <w:ind w:left="120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01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1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5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1</w:t>
      </w:r>
      <w:r w:rsidRPr="0063594C">
        <w:rPr>
          <w:rFonts w:asciiTheme="majorHAnsi" w:eastAsia="Trebuchet MS" w:hAnsiTheme="majorHAnsi" w:cs="Trebuchet MS"/>
          <w:spacing w:val="-4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 xml:space="preserve">1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12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3 –</w:t>
      </w:r>
      <w:r w:rsidRPr="0063594C">
        <w:rPr>
          <w:rFonts w:asciiTheme="majorHAnsi" w:eastAsia="Trebuchet MS" w:hAnsiTheme="majorHAnsi" w:cs="Trebuchet MS"/>
          <w:spacing w:val="-2"/>
          <w:position w:val="-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45</w:t>
      </w:r>
      <w:r w:rsidRPr="0063594C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6</w:t>
      </w:r>
      <w:r w:rsidRPr="0063594C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7</w:t>
      </w:r>
      <w:r w:rsidRPr="0063594C">
        <w:rPr>
          <w:rFonts w:asciiTheme="majorHAnsi" w:eastAsia="Trebuchet MS" w:hAnsiTheme="majorHAnsi" w:cs="Trebuchet MS"/>
          <w:position w:val="-1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-6"/>
          <w:position w:val="-1"/>
          <w:sz w:val="22"/>
          <w:szCs w:val="22"/>
        </w:rPr>
        <w:t xml:space="preserve"> </w:t>
      </w:r>
      <w:hyperlink r:id="rId16">
        <w:r w:rsidRPr="0063594C">
          <w:rPr>
            <w:rFonts w:asciiTheme="majorHAnsi" w:eastAsia="Trebuchet MS" w:hAnsiTheme="majorHAnsi" w:cs="Trebuchet MS"/>
            <w:position w:val="-1"/>
            <w:sz w:val="22"/>
            <w:szCs w:val="22"/>
          </w:rPr>
          <w:t>ema</w:t>
        </w:r>
        <w:r w:rsidRPr="0063594C">
          <w:rPr>
            <w:rFonts w:asciiTheme="majorHAnsi" w:eastAsia="Trebuchet MS" w:hAnsiTheme="majorHAnsi" w:cs="Trebuchet MS"/>
            <w:spacing w:val="1"/>
            <w:position w:val="-1"/>
            <w:sz w:val="22"/>
            <w:szCs w:val="22"/>
          </w:rPr>
          <w:t>il</w:t>
        </w:r>
        <w:r w:rsidRPr="0063594C">
          <w:rPr>
            <w:rFonts w:asciiTheme="majorHAnsi" w:eastAsia="Trebuchet MS" w:hAnsiTheme="majorHAnsi" w:cs="Trebuchet MS"/>
            <w:position w:val="-1"/>
            <w:sz w:val="22"/>
            <w:szCs w:val="22"/>
          </w:rPr>
          <w:t>@t</w:t>
        </w:r>
        <w:r w:rsidRPr="0063594C">
          <w:rPr>
            <w:rFonts w:asciiTheme="majorHAnsi" w:eastAsia="Trebuchet MS" w:hAnsiTheme="majorHAnsi" w:cs="Trebuchet MS"/>
            <w:spacing w:val="1"/>
            <w:position w:val="-1"/>
            <w:sz w:val="22"/>
            <w:szCs w:val="22"/>
          </w:rPr>
          <w:t>oss</w:t>
        </w:r>
        <w:r w:rsidRPr="0063594C">
          <w:rPr>
            <w:rFonts w:asciiTheme="majorHAnsi" w:eastAsia="Trebuchet MS" w:hAnsiTheme="majorHAnsi" w:cs="Trebuchet MS"/>
            <w:spacing w:val="-1"/>
            <w:position w:val="-1"/>
            <w:sz w:val="22"/>
            <w:szCs w:val="22"/>
          </w:rPr>
          <w:t>.</w:t>
        </w:r>
        <w:r w:rsidRPr="0063594C">
          <w:rPr>
            <w:rFonts w:asciiTheme="majorHAnsi" w:eastAsia="Trebuchet MS" w:hAnsiTheme="majorHAnsi" w:cs="Trebuchet MS"/>
            <w:position w:val="-1"/>
            <w:sz w:val="22"/>
            <w:szCs w:val="22"/>
          </w:rPr>
          <w:t>c</w:t>
        </w:r>
        <w:r w:rsidRPr="0063594C">
          <w:rPr>
            <w:rFonts w:asciiTheme="majorHAnsi" w:eastAsia="Trebuchet MS" w:hAnsiTheme="majorHAnsi" w:cs="Trebuchet MS"/>
            <w:spacing w:val="1"/>
            <w:position w:val="-1"/>
            <w:sz w:val="22"/>
            <w:szCs w:val="22"/>
          </w:rPr>
          <w:t>o</w:t>
        </w:r>
        <w:r w:rsidRPr="0063594C">
          <w:rPr>
            <w:rFonts w:asciiTheme="majorHAnsi" w:eastAsia="Trebuchet MS" w:hAnsiTheme="majorHAnsi" w:cs="Trebuchet MS"/>
            <w:position w:val="-1"/>
            <w:sz w:val="22"/>
            <w:szCs w:val="22"/>
          </w:rPr>
          <w:t>m</w:t>
        </w:r>
      </w:hyperlink>
    </w:p>
    <w:p w14:paraId="27F0FFEC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96D0E8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D93BC2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D6556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96EE5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415F1C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EA8C2A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0FFCAE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5D556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A176F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5D4D2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64A057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67E9AB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7C2A9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7A3800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C30F5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31924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C52F8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BCBB9D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7635A6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F5034F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8CDE0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2E2401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28316E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FCEE3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4AFEEE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22D996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022343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0F9E07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2E4079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6C11D5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F51B34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21796C" w14:textId="77777777" w:rsidR="00661FFC" w:rsidRPr="0063594C" w:rsidRDefault="00661FF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3C14C6" w14:textId="77777777" w:rsidR="00661FFC" w:rsidRPr="0063594C" w:rsidRDefault="00661FFC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1CF5E964" w14:textId="77777777" w:rsidR="00661FFC" w:rsidRPr="0063594C" w:rsidRDefault="00BE0E66">
      <w:pPr>
        <w:spacing w:before="39"/>
        <w:ind w:right="176"/>
        <w:jc w:val="right"/>
        <w:rPr>
          <w:rFonts w:asciiTheme="majorHAnsi" w:eastAsia="Trebuchet MS" w:hAnsiTheme="majorHAnsi" w:cs="Trebuchet MS"/>
          <w:sz w:val="22"/>
          <w:szCs w:val="22"/>
        </w:rPr>
      </w:pPr>
      <w:r w:rsidRPr="0063594C">
        <w:rPr>
          <w:rFonts w:asciiTheme="majorHAnsi" w:eastAsia="Trebuchet MS" w:hAnsiTheme="majorHAnsi" w:cs="Trebuchet MS"/>
          <w:sz w:val="22"/>
          <w:szCs w:val="22"/>
        </w:rPr>
        <w:lastRenderedPageBreak/>
        <w:t>J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an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63594C">
        <w:rPr>
          <w:rFonts w:asciiTheme="majorHAnsi" w:eastAsia="Trebuchet MS" w:hAnsiTheme="majorHAnsi" w:cs="Trebuchet MS"/>
          <w:sz w:val="22"/>
          <w:szCs w:val="22"/>
        </w:rPr>
        <w:t>c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63594C">
        <w:rPr>
          <w:rFonts w:asciiTheme="majorHAnsi" w:eastAsia="Trebuchet MS" w:hAnsiTheme="majorHAnsi" w:cs="Trebuchet MS"/>
          <w:spacing w:val="-3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z w:val="22"/>
          <w:szCs w:val="22"/>
        </w:rPr>
        <w:t>,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pacing w:val="-1"/>
          <w:sz w:val="22"/>
          <w:szCs w:val="22"/>
        </w:rPr>
        <w:t>p</w:t>
      </w:r>
      <w:r w:rsidRPr="0063594C">
        <w:rPr>
          <w:rFonts w:asciiTheme="majorHAnsi" w:eastAsia="Trebuchet MS" w:hAnsiTheme="majorHAnsi" w:cs="Trebuchet MS"/>
          <w:sz w:val="22"/>
          <w:szCs w:val="22"/>
        </w:rPr>
        <w:t>a</w:t>
      </w:r>
      <w:r w:rsidRPr="0063594C">
        <w:rPr>
          <w:rFonts w:asciiTheme="majorHAnsi" w:eastAsia="Trebuchet MS" w:hAnsiTheme="majorHAnsi" w:cs="Trebuchet MS"/>
          <w:spacing w:val="-2"/>
          <w:sz w:val="22"/>
          <w:szCs w:val="22"/>
        </w:rPr>
        <w:t>g</w:t>
      </w:r>
      <w:r w:rsidRPr="0063594C">
        <w:rPr>
          <w:rFonts w:asciiTheme="majorHAnsi" w:eastAsia="Trebuchet MS" w:hAnsiTheme="majorHAnsi" w:cs="Trebuchet MS"/>
          <w:sz w:val="22"/>
          <w:szCs w:val="22"/>
        </w:rPr>
        <w:t>e</w:t>
      </w:r>
      <w:r w:rsidRPr="0063594C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63594C">
        <w:rPr>
          <w:rFonts w:asciiTheme="majorHAnsi" w:eastAsia="Trebuchet MS" w:hAnsiTheme="majorHAnsi" w:cs="Trebuchet MS"/>
          <w:sz w:val="22"/>
          <w:szCs w:val="22"/>
        </w:rPr>
        <w:t>3 of 3</w:t>
      </w:r>
    </w:p>
    <w:sectPr w:rsidR="00661FFC" w:rsidRPr="0063594C">
      <w:pgSz w:w="12240" w:h="15840"/>
      <w:pgMar w:top="680" w:right="600" w:bottom="280" w:left="600" w:header="0" w:footer="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76C62" w14:textId="77777777" w:rsidR="00BE0E66" w:rsidRDefault="00BE0E66">
      <w:r>
        <w:separator/>
      </w:r>
    </w:p>
  </w:endnote>
  <w:endnote w:type="continuationSeparator" w:id="0">
    <w:p w14:paraId="5E9CF155" w14:textId="77777777" w:rsidR="00BE0E66" w:rsidRDefault="00BE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64EE1" w14:textId="6D5B1DEB" w:rsidR="00661FFC" w:rsidRDefault="00661FFC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F545F" w14:textId="77777777" w:rsidR="00BE0E66" w:rsidRDefault="00BE0E66">
      <w:r>
        <w:separator/>
      </w:r>
    </w:p>
  </w:footnote>
  <w:footnote w:type="continuationSeparator" w:id="0">
    <w:p w14:paraId="614CCB6B" w14:textId="77777777" w:rsidR="00BE0E66" w:rsidRDefault="00BE0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930D47"/>
    <w:multiLevelType w:val="multilevel"/>
    <w:tmpl w:val="19EAA8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FC"/>
    <w:rsid w:val="005F550A"/>
    <w:rsid w:val="0063594C"/>
    <w:rsid w:val="00661FFC"/>
    <w:rsid w:val="00BE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07936"/>
  <w15:docId w15:val="{280BF8FD-B71A-4D30-B643-F688E911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jay@illinois.edu" TargetMode="External"/><Relationship Id="rId13" Type="http://schemas.openxmlformats.org/officeDocument/2006/relationships/hyperlink" Target="mailto:email@illinois.ed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jgarcia@illinois.ed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mail@toss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riscoe@butler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mail@illinois.edu" TargetMode="External"/><Relationship Id="rId10" Type="http://schemas.openxmlformats.org/officeDocument/2006/relationships/hyperlink" Target="mailto:rrobe3@illinois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snyd@illinois.edu" TargetMode="External"/><Relationship Id="rId14" Type="http://schemas.openxmlformats.org/officeDocument/2006/relationships/hyperlink" Target="mailto:email@illinoi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3112</Words>
  <Characters>17742</Characters>
  <Application>Microsoft Office Word</Application>
  <DocSecurity>0</DocSecurity>
  <Lines>147</Lines>
  <Paragraphs>41</Paragraphs>
  <ScaleCrop>false</ScaleCrop>
  <Company/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2021-03-23T16:28:00Z</dcterms:created>
  <dcterms:modified xsi:type="dcterms:W3CDTF">2021-03-23T16:35:00Z</dcterms:modified>
</cp:coreProperties>
</file>